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A5540A" w14:textId="77777777" w:rsidR="00C8592A" w:rsidRPr="00C8592A" w:rsidRDefault="00C8592A" w:rsidP="00C8592A">
      <w:pPr>
        <w:spacing w:after="0" w:line="276" w:lineRule="auto"/>
        <w:jc w:val="right"/>
        <w:rPr>
          <w:rFonts w:eastAsia="Calibri" w:cs="Calibri"/>
          <w:iCs/>
          <w:lang w:eastAsia="sl-SI"/>
        </w:rPr>
      </w:pPr>
      <w:r w:rsidRPr="00C8592A">
        <w:rPr>
          <w:rFonts w:eastAsia="Calibri" w:cs="Calibri"/>
          <w:iCs/>
          <w:lang w:eastAsia="sl-SI"/>
        </w:rPr>
        <w:t>Vzorec</w:t>
      </w:r>
    </w:p>
    <w:p w14:paraId="1495F048" w14:textId="77777777" w:rsidR="00C8592A" w:rsidRPr="00C8592A" w:rsidRDefault="00C8592A" w:rsidP="00C8592A">
      <w:pPr>
        <w:spacing w:after="0" w:line="276" w:lineRule="auto"/>
        <w:jc w:val="center"/>
        <w:rPr>
          <w:rFonts w:eastAsia="Times New Roman" w:cs="Times New Roman"/>
          <w:b/>
          <w:lang w:eastAsia="sl-SI"/>
        </w:rPr>
      </w:pPr>
    </w:p>
    <w:p w14:paraId="572FBC2B"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 xml:space="preserve">Stranke </w:t>
      </w:r>
      <w:r>
        <w:rPr>
          <w:rFonts w:eastAsia="Times New Roman" w:cs="Tahoma"/>
          <w:lang w:eastAsia="sl-SI"/>
        </w:rPr>
        <w:t>pogodbe:</w:t>
      </w:r>
    </w:p>
    <w:p w14:paraId="5D52986F" w14:textId="77777777" w:rsidR="00C8592A" w:rsidRPr="00C8592A" w:rsidRDefault="00C8592A" w:rsidP="00C8592A">
      <w:pPr>
        <w:spacing w:after="0" w:line="276" w:lineRule="auto"/>
        <w:rPr>
          <w:rFonts w:eastAsia="Times New Roman" w:cs="Tahoma"/>
          <w:lang w:eastAsia="sl-SI"/>
        </w:rPr>
      </w:pPr>
    </w:p>
    <w:p w14:paraId="44AEB9DC" w14:textId="77777777" w:rsidR="00C8592A" w:rsidRDefault="00C8592A" w:rsidP="00C8592A">
      <w:pPr>
        <w:spacing w:after="0" w:line="276" w:lineRule="auto"/>
        <w:rPr>
          <w:rFonts w:eastAsia="Times New Roman" w:cs="Tahoma"/>
          <w:b/>
          <w:lang w:eastAsia="sl-SI"/>
        </w:rPr>
      </w:pPr>
    </w:p>
    <w:p w14:paraId="7E1CF719" w14:textId="77777777" w:rsidR="00C8592A" w:rsidRPr="00C8592A" w:rsidRDefault="00C8592A" w:rsidP="00C8592A">
      <w:pPr>
        <w:spacing w:after="0" w:line="276" w:lineRule="auto"/>
        <w:rPr>
          <w:rFonts w:eastAsia="Times New Roman" w:cs="Tahoma"/>
          <w:b/>
          <w:lang w:eastAsia="sl-SI"/>
        </w:rPr>
      </w:pPr>
      <w:r w:rsidRPr="00C8592A">
        <w:rPr>
          <w:rFonts w:eastAsia="Times New Roman" w:cs="Tahoma"/>
          <w:b/>
          <w:lang w:eastAsia="sl-SI"/>
        </w:rPr>
        <w:t>Naročnik:</w:t>
      </w:r>
    </w:p>
    <w:p w14:paraId="3840738B" w14:textId="11C3142E" w:rsidR="00C8592A" w:rsidRPr="00F55D31" w:rsidRDefault="00F55D31" w:rsidP="00C8592A">
      <w:pPr>
        <w:spacing w:after="0" w:line="276" w:lineRule="auto"/>
        <w:rPr>
          <w:rFonts w:eastAsia="Times New Roman" w:cs="Tahoma"/>
          <w:lang w:eastAsia="sl-SI"/>
        </w:rPr>
      </w:pPr>
      <w:r w:rsidRPr="00F55D31">
        <w:rPr>
          <w:rFonts w:eastAsia="Times New Roman" w:cs="Arial"/>
          <w:lang w:eastAsia="sl-SI"/>
        </w:rPr>
        <w:t>NIGRAD d.d.</w:t>
      </w:r>
      <w:r w:rsidR="00C8592A" w:rsidRPr="00F55D31">
        <w:rPr>
          <w:rFonts w:eastAsia="Times New Roman" w:cs="Arial"/>
          <w:lang w:eastAsia="sl-SI"/>
        </w:rPr>
        <w:t xml:space="preserve">, </w:t>
      </w:r>
      <w:r w:rsidRPr="00F55D31">
        <w:rPr>
          <w:rFonts w:eastAsia="Times New Roman" w:cs="Arial"/>
          <w:lang w:eastAsia="sl-SI"/>
        </w:rPr>
        <w:t>Zagrebška cesta 30</w:t>
      </w:r>
      <w:r w:rsidR="00C8592A" w:rsidRPr="00F55D31">
        <w:rPr>
          <w:rFonts w:eastAsia="Times New Roman" w:cs="Arial"/>
          <w:lang w:eastAsia="sl-SI"/>
        </w:rPr>
        <w:t>,</w:t>
      </w:r>
      <w:r w:rsidRPr="00F55D31">
        <w:rPr>
          <w:rFonts w:eastAsia="Times New Roman" w:cs="Arial"/>
          <w:lang w:eastAsia="sl-SI"/>
        </w:rPr>
        <w:t xml:space="preserve"> Maribor</w:t>
      </w:r>
      <w:r w:rsidR="00C8592A" w:rsidRPr="00F55D31">
        <w:rPr>
          <w:rFonts w:eastAsia="Times New Roman" w:cs="Arial"/>
          <w:lang w:eastAsia="sl-SI"/>
        </w:rPr>
        <w:t xml:space="preserve"> </w:t>
      </w:r>
      <w:r w:rsidR="00C8592A" w:rsidRPr="00F55D31">
        <w:rPr>
          <w:rFonts w:eastAsia="Times New Roman" w:cs="Tahoma"/>
          <w:lang w:eastAsia="sl-SI"/>
        </w:rPr>
        <w:t xml:space="preserve"> ki jo zastopa direktor </w:t>
      </w:r>
      <w:r w:rsidRPr="00F55D31">
        <w:rPr>
          <w:rFonts w:eastAsia="Times New Roman" w:cs="Tahoma"/>
          <w:lang w:eastAsia="sl-SI"/>
        </w:rPr>
        <w:t>Matjaž KREVELJ</w:t>
      </w:r>
    </w:p>
    <w:p w14:paraId="1B9D5FE8" w14:textId="45FC76AA" w:rsidR="00C8592A" w:rsidRPr="00C8592A" w:rsidRDefault="00C8592A" w:rsidP="00C8592A">
      <w:pPr>
        <w:spacing w:after="0" w:line="276" w:lineRule="auto"/>
        <w:contextualSpacing/>
        <w:rPr>
          <w:rFonts w:eastAsia="Times New Roman" w:cs="Times New Roman"/>
          <w:lang w:eastAsia="sl-SI"/>
        </w:rPr>
      </w:pPr>
      <w:r w:rsidRPr="00C8592A">
        <w:rPr>
          <w:rFonts w:eastAsia="Times New Roman" w:cs="Times New Roman"/>
          <w:lang w:eastAsia="sl-SI"/>
        </w:rPr>
        <w:t xml:space="preserve">Matična številka: </w:t>
      </w:r>
      <w:r w:rsidR="00F55D31" w:rsidRPr="00BC0946">
        <w:rPr>
          <w:rFonts w:eastAsia="Calibri" w:cs="Calibri"/>
          <w:iCs/>
          <w:lang w:eastAsia="sl-SI"/>
        </w:rPr>
        <w:t>[</w:t>
      </w:r>
      <w:r w:rsidR="00F55D31" w:rsidRPr="00BC0946">
        <w:rPr>
          <w:rFonts w:eastAsia="Calibri" w:cs="Calibri"/>
          <w:iCs/>
          <w:shd w:val="clear" w:color="auto" w:fill="B8CCE4"/>
          <w:lang w:eastAsia="sl-SI"/>
        </w:rPr>
        <w:t>številka</w:t>
      </w:r>
      <w:r w:rsidR="00F55D31" w:rsidRPr="00BC0946">
        <w:rPr>
          <w:rFonts w:eastAsia="Calibri" w:cs="Calibri"/>
          <w:iCs/>
          <w:lang w:eastAsia="sl-SI"/>
        </w:rPr>
        <w:t>]</w:t>
      </w:r>
      <w:r w:rsidRPr="00C8592A">
        <w:rPr>
          <w:rFonts w:eastAsia="Times New Roman" w:cs="Times New Roman"/>
          <w:lang w:eastAsia="sl-SI"/>
        </w:rPr>
        <w:t xml:space="preserve">, </w:t>
      </w:r>
    </w:p>
    <w:p w14:paraId="7F751AE6" w14:textId="2B36637F" w:rsidR="00C8592A" w:rsidRPr="00C8592A" w:rsidRDefault="00C8592A" w:rsidP="00C8592A">
      <w:pPr>
        <w:spacing w:after="0" w:line="276" w:lineRule="auto"/>
        <w:rPr>
          <w:rFonts w:eastAsia="Times New Roman" w:cs="Times New Roman"/>
          <w:lang w:eastAsia="sl-SI"/>
        </w:rPr>
      </w:pPr>
      <w:r w:rsidRPr="00C8592A">
        <w:rPr>
          <w:rFonts w:eastAsia="Times New Roman" w:cs="Times New Roman"/>
          <w:lang w:eastAsia="sl-SI"/>
        </w:rPr>
        <w:t xml:space="preserve">Davčna številka: </w:t>
      </w:r>
      <w:r w:rsidR="00F55D31" w:rsidRPr="00BC0946">
        <w:rPr>
          <w:rFonts w:eastAsia="Calibri" w:cs="Calibri"/>
          <w:iCs/>
          <w:lang w:eastAsia="sl-SI"/>
        </w:rPr>
        <w:t>[</w:t>
      </w:r>
      <w:r w:rsidR="00F55D31" w:rsidRPr="00BC0946">
        <w:rPr>
          <w:rFonts w:eastAsia="Calibri" w:cs="Calibri"/>
          <w:iCs/>
          <w:shd w:val="clear" w:color="auto" w:fill="B8CCE4"/>
          <w:lang w:eastAsia="sl-SI"/>
        </w:rPr>
        <w:t>številka</w:t>
      </w:r>
      <w:r w:rsidR="00F55D31" w:rsidRPr="00BC0946">
        <w:rPr>
          <w:rFonts w:eastAsia="Calibri" w:cs="Calibri"/>
          <w:iCs/>
          <w:lang w:eastAsia="sl-SI"/>
        </w:rPr>
        <w:t>]</w:t>
      </w:r>
      <w:r w:rsidR="00F55D31">
        <w:rPr>
          <w:rFonts w:eastAsia="Calibri" w:cs="Calibri"/>
          <w:iCs/>
          <w:lang w:eastAsia="sl-SI"/>
        </w:rPr>
        <w:t>,</w:t>
      </w:r>
    </w:p>
    <w:p w14:paraId="728C1C5C" w14:textId="68C96B16" w:rsidR="00C8592A" w:rsidRPr="00F55D31" w:rsidRDefault="00C8592A" w:rsidP="00C8592A">
      <w:pPr>
        <w:spacing w:after="0" w:line="276" w:lineRule="auto"/>
        <w:rPr>
          <w:rFonts w:eastAsia="Times New Roman" w:cs="Tahoma"/>
          <w:lang w:eastAsia="sl-SI"/>
        </w:rPr>
      </w:pPr>
      <w:r w:rsidRPr="00F55D31">
        <w:rPr>
          <w:rFonts w:eastAsia="Times New Roman" w:cs="Tahoma"/>
          <w:lang w:eastAsia="sl-SI"/>
        </w:rPr>
        <w:t>(v nadaljevanju: naročnik)</w:t>
      </w:r>
    </w:p>
    <w:p w14:paraId="0428F840" w14:textId="77777777" w:rsidR="00C8592A" w:rsidRPr="00C8592A" w:rsidRDefault="00C8592A" w:rsidP="00C8592A">
      <w:pPr>
        <w:spacing w:after="0" w:line="276" w:lineRule="auto"/>
        <w:rPr>
          <w:rFonts w:eastAsia="Times New Roman" w:cs="Tahoma"/>
          <w:lang w:eastAsia="sl-SI"/>
        </w:rPr>
      </w:pPr>
    </w:p>
    <w:p w14:paraId="32C8686C"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 xml:space="preserve">in </w:t>
      </w:r>
    </w:p>
    <w:p w14:paraId="4D5AC16A" w14:textId="77777777" w:rsidR="00C8592A" w:rsidRPr="00C8592A" w:rsidRDefault="00C8592A" w:rsidP="00C8592A">
      <w:pPr>
        <w:spacing w:after="0" w:line="276" w:lineRule="auto"/>
        <w:rPr>
          <w:rFonts w:eastAsia="Times New Roman" w:cs="Tahoma"/>
          <w:b/>
          <w:lang w:eastAsia="sl-SI"/>
        </w:rPr>
      </w:pPr>
    </w:p>
    <w:p w14:paraId="2DBAD29B" w14:textId="77777777" w:rsidR="00C8592A" w:rsidRDefault="00C8592A" w:rsidP="00C8592A">
      <w:pPr>
        <w:spacing w:after="0" w:line="276" w:lineRule="auto"/>
        <w:rPr>
          <w:rFonts w:eastAsia="Times New Roman" w:cs="Tahoma"/>
          <w:b/>
          <w:lang w:eastAsia="sl-SI"/>
        </w:rPr>
      </w:pPr>
    </w:p>
    <w:p w14:paraId="732E48A4" w14:textId="77777777" w:rsidR="00C8592A" w:rsidRDefault="00C8592A" w:rsidP="00C8592A">
      <w:pPr>
        <w:spacing w:after="0" w:line="276" w:lineRule="auto"/>
        <w:rPr>
          <w:rFonts w:eastAsia="Times New Roman" w:cs="Tahoma"/>
          <w:b/>
          <w:lang w:eastAsia="sl-SI"/>
        </w:rPr>
      </w:pPr>
      <w:r w:rsidRPr="00C8592A">
        <w:rPr>
          <w:rFonts w:eastAsia="Times New Roman" w:cs="Tahoma"/>
          <w:b/>
          <w:lang w:eastAsia="sl-SI"/>
        </w:rPr>
        <w:t>Izvajalec:</w:t>
      </w:r>
    </w:p>
    <w:p w14:paraId="51A5AE98" w14:textId="77777777" w:rsidR="00C8592A" w:rsidRPr="00C8592A" w:rsidRDefault="00C8592A" w:rsidP="00C8592A">
      <w:pPr>
        <w:spacing w:after="0" w:line="276" w:lineRule="auto"/>
        <w:rPr>
          <w:rFonts w:eastAsia="Times New Roman" w:cs="Tahoma"/>
          <w:b/>
          <w:lang w:eastAsia="sl-SI"/>
        </w:rPr>
      </w:pPr>
    </w:p>
    <w:p w14:paraId="5C27D02A"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___________________________________</w:t>
      </w:r>
      <w:r>
        <w:rPr>
          <w:rFonts w:eastAsia="Times New Roman" w:cs="Tahoma"/>
          <w:lang w:eastAsia="sl-SI"/>
        </w:rPr>
        <w:t>____________________________</w:t>
      </w:r>
      <w:r w:rsidRPr="00C8592A">
        <w:rPr>
          <w:rFonts w:eastAsia="Times New Roman" w:cs="Tahoma"/>
          <w:lang w:eastAsia="sl-SI"/>
        </w:rPr>
        <w:t xml:space="preserve">, </w:t>
      </w:r>
    </w:p>
    <w:p w14:paraId="7E69B804" w14:textId="77777777" w:rsidR="00C8592A" w:rsidRPr="00C8592A" w:rsidRDefault="00C8592A" w:rsidP="00C8592A">
      <w:pPr>
        <w:spacing w:after="0" w:line="276" w:lineRule="auto"/>
        <w:jc w:val="center"/>
        <w:rPr>
          <w:rFonts w:eastAsia="Times New Roman" w:cs="Tahoma"/>
          <w:lang w:eastAsia="sl-SI"/>
        </w:rPr>
      </w:pPr>
      <w:r w:rsidRPr="00C8592A">
        <w:rPr>
          <w:rFonts w:eastAsia="Times New Roman" w:cs="Tahoma"/>
          <w:lang w:eastAsia="sl-SI"/>
        </w:rPr>
        <w:t>(naziv in naslov ponudnika)</w:t>
      </w:r>
    </w:p>
    <w:p w14:paraId="38C56CB6" w14:textId="77777777" w:rsidR="00C8592A" w:rsidRPr="00C8592A" w:rsidRDefault="00C8592A" w:rsidP="00C8592A">
      <w:pPr>
        <w:spacing w:after="0" w:line="276" w:lineRule="auto"/>
        <w:rPr>
          <w:rFonts w:eastAsia="Times New Roman" w:cs="Tahoma"/>
          <w:lang w:eastAsia="sl-SI"/>
        </w:rPr>
      </w:pPr>
    </w:p>
    <w:p w14:paraId="08E85451" w14:textId="77777777" w:rsidR="00C8592A" w:rsidRPr="00C8592A" w:rsidRDefault="00C8592A" w:rsidP="00C8592A">
      <w:pPr>
        <w:spacing w:after="0" w:line="276" w:lineRule="auto"/>
        <w:rPr>
          <w:rFonts w:eastAsia="Times New Roman" w:cs="Tahoma"/>
          <w:lang w:eastAsia="sl-SI"/>
        </w:rPr>
      </w:pPr>
      <w:r>
        <w:rPr>
          <w:rFonts w:eastAsia="Times New Roman" w:cs="Tahoma"/>
          <w:lang w:eastAsia="sl-SI"/>
        </w:rPr>
        <w:t xml:space="preserve">ki jo zastopa </w:t>
      </w:r>
      <w:r w:rsidRPr="00C8592A">
        <w:rPr>
          <w:rFonts w:eastAsia="Times New Roman" w:cs="Tahoma"/>
          <w:lang w:eastAsia="sl-SI"/>
        </w:rPr>
        <w:t>_______________________________________________________</w:t>
      </w:r>
    </w:p>
    <w:p w14:paraId="53F764DE" w14:textId="77777777" w:rsidR="00C8592A" w:rsidRPr="00C8592A" w:rsidRDefault="00C8592A" w:rsidP="00C8592A">
      <w:pPr>
        <w:spacing w:after="0" w:line="276" w:lineRule="auto"/>
        <w:jc w:val="center"/>
        <w:rPr>
          <w:rFonts w:eastAsia="Times New Roman" w:cs="Tahoma"/>
          <w:lang w:eastAsia="sl-SI"/>
        </w:rPr>
      </w:pPr>
      <w:r w:rsidRPr="00C8592A">
        <w:rPr>
          <w:rFonts w:eastAsia="Times New Roman" w:cs="Tahoma"/>
          <w:lang w:eastAsia="sl-SI"/>
        </w:rPr>
        <w:t>(funkcija, ime in priimek odgovorne osebe ponudnika)</w:t>
      </w:r>
    </w:p>
    <w:p w14:paraId="54E57063" w14:textId="77777777" w:rsidR="00C8592A" w:rsidRPr="00C8592A" w:rsidRDefault="00C8592A" w:rsidP="00C8592A">
      <w:pPr>
        <w:widowControl w:val="0"/>
        <w:tabs>
          <w:tab w:val="left" w:pos="1800"/>
        </w:tabs>
        <w:spacing w:after="0" w:line="276" w:lineRule="auto"/>
        <w:rPr>
          <w:rFonts w:eastAsia="Times New Roman" w:cs="Tahoma"/>
          <w:lang w:eastAsia="sl-SI"/>
        </w:rPr>
      </w:pPr>
    </w:p>
    <w:p w14:paraId="01157AB5" w14:textId="77777777" w:rsidR="00C8592A" w:rsidRPr="00C8592A" w:rsidRDefault="00C8592A" w:rsidP="00C8592A">
      <w:pPr>
        <w:widowControl w:val="0"/>
        <w:tabs>
          <w:tab w:val="left" w:pos="1800"/>
        </w:tabs>
        <w:spacing w:after="0" w:line="480" w:lineRule="auto"/>
        <w:rPr>
          <w:rFonts w:eastAsia="Times New Roman" w:cs="Tahoma"/>
          <w:lang w:eastAsia="sl-SI"/>
        </w:rPr>
      </w:pPr>
      <w:r w:rsidRPr="00C8592A">
        <w:rPr>
          <w:rFonts w:eastAsia="Times New Roman" w:cs="Tahoma"/>
          <w:lang w:eastAsia="sl-SI"/>
        </w:rPr>
        <w:t xml:space="preserve">matična številka: </w:t>
      </w:r>
      <w:r w:rsidRPr="00C8592A">
        <w:rPr>
          <w:rFonts w:eastAsia="Times New Roman" w:cs="Tahoma"/>
          <w:lang w:eastAsia="sl-SI"/>
        </w:rPr>
        <w:tab/>
      </w:r>
      <w:r w:rsidRPr="00C8592A">
        <w:rPr>
          <w:rFonts w:eastAsia="Times New Roman" w:cs="Tahoma"/>
          <w:lang w:eastAsia="sl-SI"/>
        </w:rPr>
        <w:tab/>
        <w:t>_______________</w:t>
      </w:r>
    </w:p>
    <w:p w14:paraId="30112515" w14:textId="77777777" w:rsidR="00C8592A" w:rsidRPr="00C8592A" w:rsidRDefault="00C8592A" w:rsidP="00C8592A">
      <w:pPr>
        <w:widowControl w:val="0"/>
        <w:tabs>
          <w:tab w:val="left" w:pos="1800"/>
        </w:tabs>
        <w:spacing w:after="0" w:line="480" w:lineRule="auto"/>
        <w:rPr>
          <w:rFonts w:eastAsia="Times New Roman" w:cs="Tahoma"/>
          <w:lang w:eastAsia="sl-SI"/>
        </w:rPr>
      </w:pPr>
      <w:r w:rsidRPr="00C8592A">
        <w:rPr>
          <w:rFonts w:eastAsia="Times New Roman" w:cs="Tahoma"/>
          <w:lang w:eastAsia="sl-SI"/>
        </w:rPr>
        <w:t xml:space="preserve">ID številka za DDV: </w:t>
      </w:r>
      <w:r w:rsidRPr="00C8592A">
        <w:rPr>
          <w:rFonts w:eastAsia="Times New Roman" w:cs="Tahoma"/>
          <w:lang w:eastAsia="sl-SI"/>
        </w:rPr>
        <w:tab/>
        <w:t>_______________</w:t>
      </w:r>
    </w:p>
    <w:p w14:paraId="1CC85A5E" w14:textId="77777777" w:rsidR="00C8592A" w:rsidRPr="00C8592A" w:rsidRDefault="00C8592A" w:rsidP="00C8592A">
      <w:pPr>
        <w:widowControl w:val="0"/>
        <w:tabs>
          <w:tab w:val="left" w:pos="1800"/>
        </w:tabs>
        <w:spacing w:after="0" w:line="480" w:lineRule="auto"/>
        <w:rPr>
          <w:rFonts w:eastAsia="Times New Roman" w:cs="Tahoma"/>
          <w:lang w:eastAsia="sl-SI"/>
        </w:rPr>
      </w:pPr>
      <w:r>
        <w:rPr>
          <w:rFonts w:eastAsia="Times New Roman" w:cs="Tahoma"/>
          <w:lang w:eastAsia="sl-SI"/>
        </w:rPr>
        <w:t xml:space="preserve">TRR: </w:t>
      </w:r>
      <w:r w:rsidRPr="00C8592A">
        <w:rPr>
          <w:rFonts w:eastAsia="Times New Roman" w:cs="Tahoma"/>
          <w:lang w:eastAsia="sl-SI"/>
        </w:rPr>
        <w:t>_______________________________pri___________________________</w:t>
      </w:r>
    </w:p>
    <w:p w14:paraId="4D3F8EEB" w14:textId="77777777" w:rsidR="00C8592A" w:rsidRPr="00C8592A" w:rsidRDefault="00C8592A" w:rsidP="00C8592A">
      <w:pPr>
        <w:spacing w:after="0" w:line="276" w:lineRule="auto"/>
        <w:rPr>
          <w:rFonts w:eastAsia="Times New Roman" w:cs="Tahoma"/>
          <w:lang w:eastAsia="sl-SI"/>
        </w:rPr>
      </w:pPr>
    </w:p>
    <w:p w14:paraId="1A5AA980"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(v nadaljevanju:</w:t>
      </w:r>
      <w:r w:rsidRPr="00C8592A">
        <w:rPr>
          <w:rFonts w:eastAsia="Times New Roman" w:cs="Tahoma"/>
          <w:b/>
          <w:lang w:eastAsia="sl-SI"/>
        </w:rPr>
        <w:t xml:space="preserve"> </w:t>
      </w:r>
      <w:r w:rsidRPr="00F55D31">
        <w:rPr>
          <w:rFonts w:eastAsia="Times New Roman" w:cs="Tahoma"/>
          <w:lang w:eastAsia="sl-SI"/>
        </w:rPr>
        <w:t>izvajalec</w:t>
      </w:r>
      <w:r w:rsidRPr="00C8592A">
        <w:rPr>
          <w:rFonts w:eastAsia="Times New Roman" w:cs="Tahoma"/>
          <w:lang w:eastAsia="sl-SI"/>
        </w:rPr>
        <w:t>)</w:t>
      </w:r>
    </w:p>
    <w:p w14:paraId="2325404F" w14:textId="77777777" w:rsidR="00C8592A" w:rsidRPr="00C8592A" w:rsidRDefault="00C8592A" w:rsidP="00C8592A">
      <w:pPr>
        <w:widowControl w:val="0"/>
        <w:spacing w:after="0" w:line="276" w:lineRule="auto"/>
        <w:rPr>
          <w:rFonts w:eastAsia="Times New Roman" w:cs="Tahoma"/>
          <w:b/>
          <w:lang w:eastAsia="sl-SI"/>
        </w:rPr>
      </w:pPr>
    </w:p>
    <w:p w14:paraId="6720E200" w14:textId="77777777" w:rsidR="00C8592A" w:rsidRPr="00C8592A" w:rsidRDefault="00C8592A" w:rsidP="00C8592A">
      <w:pPr>
        <w:widowControl w:val="0"/>
        <w:spacing w:after="0" w:line="276" w:lineRule="auto"/>
        <w:rPr>
          <w:rFonts w:eastAsia="Times New Roman" w:cs="Tahoma"/>
          <w:lang w:eastAsia="sl-SI"/>
        </w:rPr>
      </w:pPr>
      <w:r w:rsidRPr="00C8592A">
        <w:rPr>
          <w:rFonts w:eastAsia="Times New Roman" w:cs="Tahoma"/>
          <w:lang w:eastAsia="sl-SI"/>
        </w:rPr>
        <w:t>sklepata naslednji</w:t>
      </w:r>
    </w:p>
    <w:p w14:paraId="738B08E4" w14:textId="77777777" w:rsidR="00C8592A" w:rsidRPr="00C8592A" w:rsidRDefault="00C8592A" w:rsidP="00C8592A">
      <w:pPr>
        <w:widowControl w:val="0"/>
        <w:spacing w:after="0" w:line="276" w:lineRule="auto"/>
        <w:rPr>
          <w:rFonts w:eastAsia="Times New Roman" w:cs="Tahoma"/>
          <w:lang w:eastAsia="sl-SI"/>
        </w:rPr>
      </w:pPr>
    </w:p>
    <w:p w14:paraId="37E10C70" w14:textId="77777777" w:rsidR="00C8592A" w:rsidRPr="00C8592A" w:rsidRDefault="00C8592A" w:rsidP="00C8592A">
      <w:pPr>
        <w:spacing w:after="0" w:line="276" w:lineRule="auto"/>
        <w:jc w:val="center"/>
        <w:rPr>
          <w:rFonts w:eastAsia="Times New Roman" w:cs="Tahoma"/>
          <w:b/>
          <w:lang w:eastAsia="sl-SI"/>
        </w:rPr>
      </w:pPr>
      <w:r>
        <w:rPr>
          <w:rFonts w:eastAsia="Times New Roman" w:cs="Tahoma"/>
          <w:b/>
          <w:lang w:eastAsia="sl-SI"/>
        </w:rPr>
        <w:t>POGODBA</w:t>
      </w:r>
      <w:r w:rsidRPr="00C8592A">
        <w:rPr>
          <w:rFonts w:eastAsia="Times New Roman" w:cs="Tahoma"/>
          <w:b/>
          <w:lang w:eastAsia="sl-SI"/>
        </w:rPr>
        <w:t xml:space="preserve">  št.  _________</w:t>
      </w:r>
    </w:p>
    <w:p w14:paraId="4FA6F708" w14:textId="587F405A" w:rsidR="00C8592A" w:rsidRPr="00C8592A" w:rsidRDefault="00F55D31" w:rsidP="00C8592A">
      <w:pPr>
        <w:widowControl w:val="0"/>
        <w:spacing w:after="0" w:line="276" w:lineRule="auto"/>
        <w:jc w:val="center"/>
        <w:rPr>
          <w:rFonts w:eastAsia="Times New Roman" w:cs="Tahoma"/>
          <w:b/>
          <w:lang w:eastAsia="sl-SI"/>
        </w:rPr>
      </w:pPr>
      <w:r>
        <w:rPr>
          <w:rFonts w:eastAsia="Times New Roman" w:cs="Tahoma"/>
          <w:b/>
          <w:lang w:eastAsia="sl-SI"/>
        </w:rPr>
        <w:t>o prevzemu, prevozu in obdelavi odpadkov</w:t>
      </w:r>
    </w:p>
    <w:p w14:paraId="535FDFA6" w14:textId="77777777" w:rsidR="00C8592A" w:rsidRPr="00C8592A" w:rsidRDefault="00C8592A" w:rsidP="00C8592A">
      <w:pPr>
        <w:widowControl w:val="0"/>
        <w:spacing w:after="0" w:line="276" w:lineRule="auto"/>
        <w:rPr>
          <w:rFonts w:eastAsia="Times New Roman" w:cs="Tahoma"/>
          <w:b/>
          <w:lang w:eastAsia="sl-SI"/>
        </w:rPr>
      </w:pPr>
    </w:p>
    <w:p w14:paraId="2013B2CE" w14:textId="77777777" w:rsidR="00C8592A" w:rsidRPr="00C8592A" w:rsidRDefault="00C8592A" w:rsidP="00C8592A">
      <w:pPr>
        <w:widowControl w:val="0"/>
        <w:spacing w:after="0" w:line="276" w:lineRule="auto"/>
        <w:rPr>
          <w:rFonts w:eastAsia="Times New Roman" w:cs="Tahoma"/>
          <w:b/>
          <w:lang w:eastAsia="sl-SI"/>
        </w:rPr>
      </w:pPr>
    </w:p>
    <w:p w14:paraId="2EBF57F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PREDMET </w:t>
      </w:r>
      <w:r w:rsidR="001149AA">
        <w:rPr>
          <w:rFonts w:eastAsia="Times New Roman" w:cs="Tahoma"/>
          <w:b/>
          <w:bCs/>
          <w:color w:val="000000"/>
          <w:lang w:eastAsia="sl-SI"/>
        </w:rPr>
        <w:t>POGODBE</w:t>
      </w:r>
    </w:p>
    <w:p w14:paraId="7D9E4B02" w14:textId="77777777" w:rsidR="00C8592A" w:rsidRPr="00C8592A" w:rsidRDefault="00C8592A" w:rsidP="00C8592A">
      <w:pPr>
        <w:widowControl w:val="0"/>
        <w:spacing w:after="0" w:line="276" w:lineRule="auto"/>
        <w:rPr>
          <w:rFonts w:eastAsia="Times New Roman" w:cs="Tahoma"/>
          <w:b/>
          <w:lang w:eastAsia="sl-SI"/>
        </w:rPr>
      </w:pPr>
    </w:p>
    <w:p w14:paraId="3CB09957"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5DF78422" w14:textId="255AA02E"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Stranke </w:t>
      </w:r>
      <w:r>
        <w:rPr>
          <w:rFonts w:eastAsia="Times New Roman" w:cs="Tahoma"/>
          <w:lang w:eastAsia="sl-SI"/>
        </w:rPr>
        <w:t>pogodbe</w:t>
      </w:r>
      <w:r w:rsidRPr="00C8592A">
        <w:rPr>
          <w:rFonts w:eastAsia="Times New Roman" w:cs="Tahoma"/>
          <w:lang w:eastAsia="sl-SI"/>
        </w:rPr>
        <w:t xml:space="preserve"> uvodoma ugotavljajo, da je naročnik v skladu z določili Zakona o javnem naročanju (Uradni list RS, št. 91/2015, Uradni list Evropske unije, št. 307/2015, 307/2015; v nadaljevanju: ZJN-3) izvedel javni razpis za oddajo javnega naročila storitev po odprtem postopku</w:t>
      </w:r>
      <w:r w:rsidR="00F55D31">
        <w:rPr>
          <w:rFonts w:eastAsia="Times New Roman" w:cs="Tahoma"/>
          <w:lang w:eastAsia="sl-SI"/>
        </w:rPr>
        <w:t xml:space="preserve"> za</w:t>
      </w:r>
      <w:r>
        <w:rPr>
          <w:rFonts w:eastAsia="Times New Roman" w:cs="Tahoma"/>
          <w:lang w:eastAsia="sl-SI"/>
        </w:rPr>
        <w:t xml:space="preserve">: </w:t>
      </w:r>
      <w:r w:rsidR="00F55D31">
        <w:rPr>
          <w:rFonts w:eastAsia="Times New Roman" w:cs="Tahoma"/>
          <w:lang w:eastAsia="sl-SI"/>
        </w:rPr>
        <w:t>»</w:t>
      </w:r>
      <w:r w:rsidR="00F55D31" w:rsidRPr="00F55D31">
        <w:rPr>
          <w:rFonts w:eastAsia="Times New Roman" w:cs="Tahoma"/>
          <w:lang w:eastAsia="sl-SI"/>
        </w:rPr>
        <w:t>Prevzem, prevoz in obdelava odpadkov</w:t>
      </w:r>
      <w:r w:rsidR="00F55D31">
        <w:rPr>
          <w:rFonts w:eastAsia="Times New Roman" w:cs="Tahoma"/>
          <w:lang w:eastAsia="sl-SI"/>
        </w:rPr>
        <w:t>«</w:t>
      </w:r>
      <w:r w:rsidRPr="00C8592A">
        <w:rPr>
          <w:rFonts w:eastAsia="Times New Roman" w:cs="Tahoma"/>
          <w:lang w:eastAsia="sl-SI"/>
        </w:rPr>
        <w:t>, ki je bil objavljen na Portalu j</w:t>
      </w:r>
      <w:r w:rsidR="00F55D31">
        <w:rPr>
          <w:rFonts w:eastAsia="Times New Roman" w:cs="Tahoma"/>
          <w:lang w:eastAsia="sl-SI"/>
        </w:rPr>
        <w:t>avnih naročil dne ________</w:t>
      </w:r>
      <w:r w:rsidRPr="00C8592A">
        <w:rPr>
          <w:rFonts w:eastAsia="Times New Roman" w:cs="Tahoma"/>
          <w:lang w:eastAsia="sl-SI"/>
        </w:rPr>
        <w:t>_</w:t>
      </w:r>
      <w:r w:rsidR="00F55D31">
        <w:rPr>
          <w:rFonts w:eastAsia="Times New Roman" w:cs="Tahoma"/>
          <w:lang w:eastAsia="sl-SI"/>
        </w:rPr>
        <w:t>____ pod številko objave  _____</w:t>
      </w:r>
      <w:r w:rsidRPr="00C8592A">
        <w:rPr>
          <w:rFonts w:eastAsia="Times New Roman" w:cs="Tahoma"/>
          <w:lang w:eastAsia="sl-SI"/>
        </w:rPr>
        <w:t>____________ in z Obvestilom o oddaji javnega naročila številka _______________ z dne __</w:t>
      </w:r>
      <w:r>
        <w:rPr>
          <w:rFonts w:eastAsia="Times New Roman" w:cs="Tahoma"/>
          <w:lang w:eastAsia="sl-SI"/>
        </w:rPr>
        <w:t>______________, izbral izvajalca</w:t>
      </w:r>
      <w:r w:rsidRPr="00C8592A">
        <w:rPr>
          <w:rFonts w:eastAsia="Times New Roman" w:cs="Tahoma"/>
          <w:lang w:eastAsia="sl-SI"/>
        </w:rPr>
        <w:t xml:space="preserve"> kot najugodnejše</w:t>
      </w:r>
      <w:r w:rsidR="00A73303">
        <w:rPr>
          <w:rFonts w:eastAsia="Times New Roman" w:cs="Tahoma"/>
          <w:lang w:eastAsia="sl-SI"/>
        </w:rPr>
        <w:t>ga</w:t>
      </w:r>
      <w:r w:rsidRPr="00C8592A">
        <w:rPr>
          <w:rFonts w:eastAsia="Times New Roman" w:cs="Tahoma"/>
          <w:lang w:eastAsia="sl-SI"/>
        </w:rPr>
        <w:t xml:space="preserve"> ponudni</w:t>
      </w:r>
      <w:r w:rsidR="00A73303">
        <w:rPr>
          <w:rFonts w:eastAsia="Times New Roman" w:cs="Tahoma"/>
          <w:lang w:eastAsia="sl-SI"/>
        </w:rPr>
        <w:t>ka</w:t>
      </w:r>
      <w:r w:rsidRPr="00C8592A">
        <w:rPr>
          <w:rFonts w:eastAsia="Times New Roman" w:cs="Tahoma"/>
          <w:lang w:eastAsia="sl-SI"/>
        </w:rPr>
        <w:t>.</w:t>
      </w:r>
    </w:p>
    <w:p w14:paraId="20BFC0E1" w14:textId="77777777" w:rsidR="00F55D31" w:rsidRDefault="00F55D31" w:rsidP="00C8592A">
      <w:pPr>
        <w:widowControl w:val="0"/>
        <w:spacing w:after="0" w:line="276" w:lineRule="auto"/>
        <w:jc w:val="both"/>
        <w:rPr>
          <w:rFonts w:eastAsia="Times New Roman" w:cs="Tahoma"/>
          <w:lang w:eastAsia="sl-SI"/>
        </w:rPr>
      </w:pPr>
    </w:p>
    <w:p w14:paraId="77574C1B" w14:textId="77777777" w:rsidR="00F55D31" w:rsidRDefault="00F55D31" w:rsidP="00C8592A">
      <w:pPr>
        <w:widowControl w:val="0"/>
        <w:spacing w:after="0" w:line="276" w:lineRule="auto"/>
        <w:jc w:val="both"/>
        <w:rPr>
          <w:rFonts w:eastAsia="Times New Roman" w:cs="Tahoma"/>
          <w:lang w:eastAsia="sl-SI"/>
        </w:rPr>
      </w:pPr>
    </w:p>
    <w:p w14:paraId="7B94EAE8" w14:textId="77777777" w:rsidR="00C8592A" w:rsidRPr="00C8592A" w:rsidRDefault="00A73303" w:rsidP="00C8592A">
      <w:pPr>
        <w:widowControl w:val="0"/>
        <w:spacing w:after="0" w:line="276" w:lineRule="auto"/>
        <w:jc w:val="both"/>
        <w:rPr>
          <w:rFonts w:eastAsia="Times New Roman" w:cs="Tahoma"/>
          <w:lang w:eastAsia="sl-SI"/>
        </w:rPr>
      </w:pPr>
      <w:r>
        <w:rPr>
          <w:rFonts w:eastAsia="Times New Roman" w:cs="Tahoma"/>
          <w:lang w:eastAsia="sl-SI"/>
        </w:rPr>
        <w:lastRenderedPageBreak/>
        <w:t>Pogodbene stranke</w:t>
      </w:r>
      <w:r w:rsidR="00C8592A" w:rsidRPr="00C8592A">
        <w:rPr>
          <w:rFonts w:eastAsia="Times New Roman" w:cs="Tahoma"/>
          <w:lang w:eastAsia="sl-SI"/>
        </w:rPr>
        <w:t xml:space="preserve"> nadalje ugotavljajo:</w:t>
      </w:r>
    </w:p>
    <w:p w14:paraId="1B04CF54" w14:textId="77777777" w:rsidR="00C8592A" w:rsidRPr="00C8592A" w:rsidRDefault="00C8592A" w:rsidP="00C8592A">
      <w:pPr>
        <w:widowControl w:val="0"/>
        <w:numPr>
          <w:ilvl w:val="0"/>
          <w:numId w:val="2"/>
        </w:numPr>
        <w:suppressAutoHyphens/>
        <w:spacing w:after="0" w:line="276" w:lineRule="auto"/>
        <w:jc w:val="both"/>
        <w:rPr>
          <w:rFonts w:eastAsia="Times New Roman" w:cs="Tahoma"/>
          <w:lang w:eastAsia="sl-SI"/>
        </w:rPr>
      </w:pPr>
      <w:r w:rsidRPr="00C8592A">
        <w:rPr>
          <w:rFonts w:eastAsia="Times New Roman" w:cs="Tahoma"/>
          <w:lang w:eastAsia="sl-SI"/>
        </w:rPr>
        <w:t xml:space="preserve">da izvajalec izpolnjuje pogoje za opravljanje storitev po </w:t>
      </w:r>
      <w:r w:rsidR="00A73303">
        <w:rPr>
          <w:rFonts w:eastAsia="Times New Roman" w:cs="Tahoma"/>
          <w:lang w:eastAsia="sl-SI"/>
        </w:rPr>
        <w:t>tej pogodbi</w:t>
      </w:r>
      <w:r w:rsidRPr="00C8592A">
        <w:rPr>
          <w:rFonts w:eastAsia="Times New Roman" w:cs="Tahoma"/>
          <w:lang w:eastAsia="sl-SI"/>
        </w:rPr>
        <w:t xml:space="preserve">, kar dokazuje z ustreznimi dokazili iz ponudbe na razpis št. JN ……………, ki je skupaj z razpisno dokumentacijo priloga in sestavni del </w:t>
      </w:r>
      <w:r w:rsidR="00A73303">
        <w:rPr>
          <w:rFonts w:eastAsia="Times New Roman" w:cs="Tahoma"/>
          <w:lang w:eastAsia="sl-SI"/>
        </w:rPr>
        <w:t>te pogodbe</w:t>
      </w:r>
      <w:r w:rsidRPr="00C8592A">
        <w:rPr>
          <w:rFonts w:eastAsia="Times New Roman" w:cs="Tahoma"/>
          <w:lang w:eastAsia="sl-SI"/>
        </w:rPr>
        <w:t>.</w:t>
      </w:r>
    </w:p>
    <w:p w14:paraId="22928589" w14:textId="77777777" w:rsidR="00C8592A" w:rsidRPr="00C8592A" w:rsidRDefault="00C8592A" w:rsidP="00C8592A">
      <w:pPr>
        <w:widowControl w:val="0"/>
        <w:spacing w:after="0" w:line="276" w:lineRule="auto"/>
        <w:rPr>
          <w:rFonts w:eastAsia="Times New Roman" w:cs="Tahoma"/>
          <w:lang w:eastAsia="sl-SI"/>
        </w:rPr>
      </w:pPr>
    </w:p>
    <w:p w14:paraId="6A199F33"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73FD5DD6" w14:textId="082D3468"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Predmet </w:t>
      </w:r>
      <w:r w:rsidR="00A73303">
        <w:rPr>
          <w:rFonts w:eastAsia="Times New Roman" w:cs="Tahoma"/>
          <w:lang w:eastAsia="sl-SI"/>
        </w:rPr>
        <w:t>pogodbe</w:t>
      </w:r>
      <w:r w:rsidRPr="00C8592A">
        <w:rPr>
          <w:rFonts w:eastAsia="Times New Roman" w:cs="Tahoma"/>
          <w:lang w:eastAsia="sl-SI"/>
        </w:rPr>
        <w:t xml:space="preserve"> je prevzem, </w:t>
      </w:r>
      <w:r w:rsidR="00F55D31">
        <w:rPr>
          <w:rFonts w:eastAsia="Times New Roman" w:cs="Tahoma"/>
          <w:lang w:eastAsia="sl-SI"/>
        </w:rPr>
        <w:t xml:space="preserve">prevoz in </w:t>
      </w:r>
      <w:r w:rsidRPr="00C8592A">
        <w:rPr>
          <w:rFonts w:eastAsia="Times New Roman" w:cs="Tahoma"/>
          <w:lang w:eastAsia="sl-SI"/>
        </w:rPr>
        <w:t xml:space="preserve">obdelava </w:t>
      </w:r>
      <w:r w:rsidR="00F55D31">
        <w:rPr>
          <w:rFonts w:eastAsia="Times New Roman" w:cs="Tahoma"/>
          <w:lang w:eastAsia="sl-SI"/>
        </w:rPr>
        <w:t>odpadkov</w:t>
      </w:r>
      <w:r w:rsidRPr="00C8592A">
        <w:rPr>
          <w:rFonts w:eastAsia="Times New Roman" w:cs="Tahoma"/>
          <w:lang w:eastAsia="sl-SI"/>
        </w:rPr>
        <w:t xml:space="preserve"> (v nadaljevanju: storitev), in sicer </w:t>
      </w:r>
      <w:r w:rsidR="00003CCD">
        <w:rPr>
          <w:rFonts w:eastAsia="Times New Roman" w:cs="Tahoma"/>
          <w:lang w:eastAsia="sl-SI"/>
        </w:rPr>
        <w:t>za naslednje odpadke</w:t>
      </w:r>
      <w:r w:rsidRPr="00C8592A">
        <w:rPr>
          <w:rFonts w:eastAsia="Times New Roman" w:cs="Tahoma"/>
          <w:lang w:eastAsia="sl-SI"/>
        </w:rPr>
        <w:t>:</w:t>
      </w:r>
    </w:p>
    <w:p w14:paraId="5A05D3AD" w14:textId="7D2D48FF" w:rsidR="00C8592A" w:rsidRPr="00C8592A" w:rsidRDefault="00F55D31" w:rsidP="00C8592A">
      <w:pPr>
        <w:spacing w:after="0" w:line="276" w:lineRule="auto"/>
        <w:jc w:val="both"/>
        <w:rPr>
          <w:rFonts w:eastAsia="Times New Roman" w:cs="Tahoma"/>
          <w:lang w:eastAsia="sl-SI"/>
        </w:rPr>
      </w:pPr>
      <w:r>
        <w:rPr>
          <w:rFonts w:eastAsia="Times New Roman" w:cs="Tahoma"/>
          <w:lang w:eastAsia="sl-SI"/>
        </w:rPr>
        <w:t>Sklop ___________________________</w:t>
      </w:r>
    </w:p>
    <w:p w14:paraId="2C967448" w14:textId="74D661E6" w:rsidR="00C8592A" w:rsidRPr="00C8592A" w:rsidRDefault="00003CCD" w:rsidP="00003CCD">
      <w:pPr>
        <w:tabs>
          <w:tab w:val="left" w:pos="709"/>
          <w:tab w:val="right" w:pos="7938"/>
        </w:tabs>
        <w:suppressAutoHyphens/>
        <w:spacing w:after="0" w:line="276" w:lineRule="auto"/>
        <w:jc w:val="both"/>
        <w:rPr>
          <w:rFonts w:eastAsia="Times New Roman" w:cs="Tahoma"/>
          <w:lang w:eastAsia="sl-SI"/>
        </w:rPr>
      </w:pPr>
      <w:r>
        <w:rPr>
          <w:rFonts w:eastAsia="Times New Roman" w:cs="Tahoma"/>
          <w:lang w:eastAsia="sl-SI"/>
        </w:rPr>
        <w:t>Vrsta odpadka:_____________________</w:t>
      </w:r>
    </w:p>
    <w:p w14:paraId="22F7BF3B" w14:textId="77777777" w:rsidR="00C8592A" w:rsidRPr="00C8592A" w:rsidRDefault="00C8592A" w:rsidP="00C8592A">
      <w:pPr>
        <w:spacing w:after="0" w:line="276" w:lineRule="auto"/>
        <w:jc w:val="both"/>
        <w:rPr>
          <w:rFonts w:eastAsia="Times New Roman" w:cs="Tahoma"/>
          <w:b/>
          <w:lang w:eastAsia="sl-SI"/>
        </w:rPr>
      </w:pPr>
    </w:p>
    <w:p w14:paraId="628FB3DB" w14:textId="10F35CF2"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Tehnično – tehnološki del izvajanja predmeta </w:t>
      </w:r>
      <w:r w:rsidR="00691E4B">
        <w:rPr>
          <w:rFonts w:eastAsia="Times New Roman" w:cs="Tahoma"/>
          <w:lang w:eastAsia="sl-SI"/>
        </w:rPr>
        <w:t>pogodbe</w:t>
      </w:r>
      <w:r w:rsidRPr="00C8592A">
        <w:rPr>
          <w:rFonts w:eastAsia="Times New Roman" w:cs="Tahoma"/>
          <w:lang w:eastAsia="sl-SI"/>
        </w:rPr>
        <w:t xml:space="preserve"> je podrobneje opredeljen v </w:t>
      </w:r>
      <w:r w:rsidR="00983FAC">
        <w:rPr>
          <w:rFonts w:eastAsia="Times New Roman" w:cs="Tahoma"/>
          <w:lang w:eastAsia="sl-SI"/>
        </w:rPr>
        <w:t xml:space="preserve">razpisi dokumentaciji </w:t>
      </w:r>
      <w:r w:rsidR="00F55D31">
        <w:rPr>
          <w:rFonts w:eastAsia="Times New Roman" w:cs="Tahoma"/>
          <w:lang w:eastAsia="sl-SI"/>
        </w:rPr>
        <w:t>in popisih i</w:t>
      </w:r>
      <w:r w:rsidRPr="00C8592A">
        <w:rPr>
          <w:rFonts w:eastAsia="Times New Roman" w:cs="Tahoma"/>
          <w:lang w:eastAsia="sl-SI"/>
        </w:rPr>
        <w:t>n je sestavni del te</w:t>
      </w:r>
      <w:r w:rsidR="00691E4B">
        <w:rPr>
          <w:rFonts w:eastAsia="Times New Roman" w:cs="Tahoma"/>
          <w:lang w:eastAsia="sl-SI"/>
        </w:rPr>
        <w:t xml:space="preserve"> pogodbe</w:t>
      </w:r>
      <w:r w:rsidRPr="00C8592A">
        <w:rPr>
          <w:rFonts w:eastAsia="Times New Roman" w:cs="Tahoma"/>
          <w:lang w:eastAsia="sl-SI"/>
        </w:rPr>
        <w:t>.</w:t>
      </w:r>
    </w:p>
    <w:p w14:paraId="3DF3C0B6" w14:textId="77777777" w:rsidR="00C8592A" w:rsidRPr="00C8592A" w:rsidRDefault="00C8592A" w:rsidP="00C8592A">
      <w:pPr>
        <w:spacing w:after="0" w:line="276" w:lineRule="auto"/>
        <w:rPr>
          <w:rFonts w:eastAsia="Times New Roman" w:cs="Times New Roman"/>
          <w:lang w:eastAsia="sl-SI"/>
        </w:rPr>
      </w:pPr>
    </w:p>
    <w:p w14:paraId="4B34CC06"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4383EE14" w14:textId="43E00084"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je od naročnika dolžan prev</w:t>
      </w:r>
      <w:r w:rsidR="00691E4B">
        <w:rPr>
          <w:rFonts w:eastAsia="Times New Roman" w:cs="Tahoma"/>
          <w:lang w:eastAsia="sl-SI"/>
        </w:rPr>
        <w:t>zeti vs</w:t>
      </w:r>
      <w:r w:rsidR="00F55D31">
        <w:rPr>
          <w:rFonts w:eastAsia="Times New Roman" w:cs="Tahoma"/>
          <w:lang w:eastAsia="sl-SI"/>
        </w:rPr>
        <w:t>e</w:t>
      </w:r>
      <w:r w:rsidR="00691E4B">
        <w:rPr>
          <w:rFonts w:eastAsia="Times New Roman" w:cs="Tahoma"/>
          <w:lang w:eastAsia="sl-SI"/>
        </w:rPr>
        <w:t xml:space="preserve"> </w:t>
      </w:r>
      <w:r w:rsidR="00F55D31">
        <w:rPr>
          <w:rFonts w:eastAsia="Times New Roman" w:cs="Tahoma"/>
          <w:lang w:eastAsia="sl-SI"/>
        </w:rPr>
        <w:t>odpadke</w:t>
      </w:r>
      <w:r w:rsidR="00691E4B">
        <w:rPr>
          <w:rFonts w:eastAsia="Times New Roman" w:cs="Tahoma"/>
          <w:lang w:eastAsia="sl-SI"/>
        </w:rPr>
        <w:t xml:space="preserve">, ki mu jo po tej pogodbi </w:t>
      </w:r>
      <w:r w:rsidRPr="00C8592A">
        <w:rPr>
          <w:rFonts w:eastAsia="Times New Roman" w:cs="Tahoma"/>
          <w:lang w:eastAsia="sl-SI"/>
        </w:rPr>
        <w:t>dodeli naročnik. Izvajalec je tisti, kateremu je naro</w:t>
      </w:r>
      <w:r w:rsidR="00F55D31">
        <w:rPr>
          <w:rFonts w:eastAsia="Times New Roman" w:cs="Tahoma"/>
          <w:lang w:eastAsia="sl-SI"/>
        </w:rPr>
        <w:t>čnik oddal naročilo v skladu s 6</w:t>
      </w:r>
      <w:r w:rsidRPr="00C8592A">
        <w:rPr>
          <w:rFonts w:eastAsia="Times New Roman" w:cs="Tahoma"/>
          <w:lang w:eastAsia="sl-SI"/>
        </w:rPr>
        <w:t xml:space="preserve">. členom </w:t>
      </w:r>
      <w:r w:rsidR="00691E4B">
        <w:rPr>
          <w:rFonts w:eastAsia="Times New Roman" w:cs="Tahoma"/>
          <w:lang w:eastAsia="sl-SI"/>
        </w:rPr>
        <w:t>pogodbe</w:t>
      </w:r>
      <w:r w:rsidRPr="00C8592A">
        <w:rPr>
          <w:rFonts w:eastAsia="Times New Roman" w:cs="Tahoma"/>
          <w:lang w:eastAsia="sl-SI"/>
        </w:rPr>
        <w:t>.</w:t>
      </w:r>
    </w:p>
    <w:p w14:paraId="37513E52" w14:textId="77777777" w:rsidR="00C8592A" w:rsidRPr="00C8592A" w:rsidRDefault="00C8592A" w:rsidP="00C8592A">
      <w:pPr>
        <w:spacing w:after="0" w:line="276" w:lineRule="auto"/>
        <w:jc w:val="both"/>
        <w:rPr>
          <w:rFonts w:eastAsia="Times New Roman" w:cs="Tahoma"/>
          <w:lang w:eastAsia="sl-SI"/>
        </w:rPr>
      </w:pPr>
    </w:p>
    <w:p w14:paraId="42D0AD73" w14:textId="7D170F12"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se strinja, da navedene</w:t>
      </w:r>
      <w:r w:rsidR="00691E4B">
        <w:rPr>
          <w:rFonts w:eastAsia="Times New Roman" w:cs="Tahoma"/>
          <w:lang w:eastAsia="sl-SI"/>
        </w:rPr>
        <w:t xml:space="preserve"> </w:t>
      </w:r>
      <w:r w:rsidR="00F55D31">
        <w:rPr>
          <w:rFonts w:eastAsia="Times New Roman" w:cs="Tahoma"/>
          <w:lang w:eastAsia="sl-SI"/>
        </w:rPr>
        <w:t>vrednosti</w:t>
      </w:r>
      <w:r w:rsidR="00691E4B">
        <w:rPr>
          <w:rFonts w:eastAsia="Times New Roman" w:cs="Tahoma"/>
          <w:lang w:eastAsia="sl-SI"/>
        </w:rPr>
        <w:t xml:space="preserve"> </w:t>
      </w:r>
      <w:r w:rsidR="00F55D31">
        <w:rPr>
          <w:rFonts w:eastAsia="Times New Roman" w:cs="Tahoma"/>
          <w:lang w:eastAsia="sl-SI"/>
        </w:rPr>
        <w:t>odpadkov</w:t>
      </w:r>
      <w:r w:rsidR="00691E4B">
        <w:rPr>
          <w:rFonts w:eastAsia="Times New Roman" w:cs="Tahoma"/>
          <w:lang w:eastAsia="sl-SI"/>
        </w:rPr>
        <w:t xml:space="preserve"> v 2. členu te pogodbe </w:t>
      </w:r>
      <w:r w:rsidRPr="00C8592A">
        <w:rPr>
          <w:rFonts w:eastAsia="Times New Roman" w:cs="Tahoma"/>
          <w:lang w:eastAsia="sl-SI"/>
        </w:rPr>
        <w:t>ne zavezujejo naročnika, saj se le-te lahko tekom izvajanja naročila spremenijo – povečajo ali zmanjšajo, glede na dejanske količine zbran</w:t>
      </w:r>
      <w:r w:rsidR="00F55D31">
        <w:rPr>
          <w:rFonts w:eastAsia="Times New Roman" w:cs="Tahoma"/>
          <w:lang w:eastAsia="sl-SI"/>
        </w:rPr>
        <w:t>ih</w:t>
      </w:r>
      <w:r w:rsidRPr="00C8592A">
        <w:rPr>
          <w:rFonts w:eastAsia="Times New Roman" w:cs="Tahoma"/>
          <w:lang w:eastAsia="sl-SI"/>
        </w:rPr>
        <w:t xml:space="preserve"> </w:t>
      </w:r>
      <w:r w:rsidR="00F55D31">
        <w:rPr>
          <w:rFonts w:eastAsia="Times New Roman" w:cs="Tahoma"/>
          <w:lang w:eastAsia="sl-SI"/>
        </w:rPr>
        <w:t>odpadkov</w:t>
      </w:r>
      <w:r w:rsidRPr="00C8592A">
        <w:rPr>
          <w:rFonts w:eastAsia="Times New Roman" w:cs="Tahoma"/>
          <w:lang w:eastAsia="sl-SI"/>
        </w:rPr>
        <w:t xml:space="preserve">, </w:t>
      </w:r>
      <w:r w:rsidR="00691E4B">
        <w:rPr>
          <w:rFonts w:eastAsia="Times New Roman" w:cs="Tahoma"/>
          <w:lang w:eastAsia="sl-SI"/>
        </w:rPr>
        <w:t>ki so predmet te pogodbe</w:t>
      </w:r>
      <w:r w:rsidRPr="00C8592A">
        <w:rPr>
          <w:rFonts w:eastAsia="Times New Roman" w:cs="Tahoma"/>
          <w:lang w:eastAsia="sl-SI"/>
        </w:rPr>
        <w:t xml:space="preserve">. Stranka </w:t>
      </w:r>
      <w:r w:rsidR="00691E4B">
        <w:rPr>
          <w:rFonts w:eastAsia="Times New Roman" w:cs="Tahoma"/>
          <w:lang w:eastAsia="sl-SI"/>
        </w:rPr>
        <w:t>pogodbe</w:t>
      </w:r>
      <w:r w:rsidRPr="00C8592A">
        <w:rPr>
          <w:rFonts w:eastAsia="Times New Roman" w:cs="Tahoma"/>
          <w:lang w:eastAsia="sl-SI"/>
        </w:rPr>
        <w:t xml:space="preserve"> se strinja, da naročnik zaradi povečanja ali zmanjšanja količine zbran</w:t>
      </w:r>
      <w:r w:rsidR="00F55D31">
        <w:rPr>
          <w:rFonts w:eastAsia="Times New Roman" w:cs="Tahoma"/>
          <w:lang w:eastAsia="sl-SI"/>
        </w:rPr>
        <w:t>ih odpadkov</w:t>
      </w:r>
      <w:r w:rsidRPr="00C8592A">
        <w:rPr>
          <w:rFonts w:eastAsia="Times New Roman" w:cs="Tahoma"/>
          <w:lang w:eastAsia="sl-SI"/>
        </w:rPr>
        <w:t xml:space="preserve"> iz 2. člena te</w:t>
      </w:r>
      <w:r w:rsidR="00691E4B">
        <w:rPr>
          <w:rFonts w:eastAsia="Times New Roman" w:cs="Tahoma"/>
          <w:lang w:eastAsia="sl-SI"/>
        </w:rPr>
        <w:t xml:space="preserve"> pogodbe</w:t>
      </w:r>
      <w:r w:rsidRPr="00C8592A">
        <w:rPr>
          <w:rFonts w:eastAsia="Times New Roman" w:cs="Tahoma"/>
          <w:lang w:eastAsia="sl-SI"/>
        </w:rPr>
        <w:t xml:space="preserve"> ne bo imel nobenih d</w:t>
      </w:r>
      <w:r w:rsidR="00691E4B">
        <w:rPr>
          <w:rFonts w:eastAsia="Times New Roman" w:cs="Tahoma"/>
          <w:lang w:eastAsia="sl-SI"/>
        </w:rPr>
        <w:t>odatnih obveznosti do izvajalca</w:t>
      </w:r>
      <w:r w:rsidRPr="00C8592A">
        <w:rPr>
          <w:rFonts w:eastAsia="Times New Roman" w:cs="Tahoma"/>
          <w:lang w:eastAsia="sl-SI"/>
        </w:rPr>
        <w:t>, niti povečanje ali zmanjšanje količine zbran</w:t>
      </w:r>
      <w:r w:rsidR="00F55D31">
        <w:rPr>
          <w:rFonts w:eastAsia="Times New Roman" w:cs="Tahoma"/>
          <w:lang w:eastAsia="sl-SI"/>
        </w:rPr>
        <w:t>ih odpadkov</w:t>
      </w:r>
      <w:r w:rsidRPr="00C8592A">
        <w:rPr>
          <w:rFonts w:eastAsia="Times New Roman" w:cs="Tahoma"/>
          <w:lang w:eastAsia="sl-SI"/>
        </w:rPr>
        <w:t xml:space="preserve"> ne bo vplivalo n</w:t>
      </w:r>
      <w:r w:rsidR="00691E4B">
        <w:rPr>
          <w:rFonts w:eastAsia="Times New Roman" w:cs="Tahoma"/>
          <w:lang w:eastAsia="sl-SI"/>
        </w:rPr>
        <w:t>a cene, določene v 6. členu te pogodbe</w:t>
      </w:r>
      <w:r w:rsidRPr="00C8592A">
        <w:rPr>
          <w:rFonts w:eastAsia="Times New Roman" w:cs="Tahoma"/>
          <w:lang w:eastAsia="sl-SI"/>
        </w:rPr>
        <w:t>.</w:t>
      </w:r>
    </w:p>
    <w:p w14:paraId="5A9AF090" w14:textId="77777777" w:rsidR="00C8592A" w:rsidRPr="00C8592A" w:rsidRDefault="00C8592A" w:rsidP="00C8592A">
      <w:pPr>
        <w:widowControl w:val="0"/>
        <w:spacing w:after="0" w:line="276" w:lineRule="auto"/>
        <w:rPr>
          <w:rFonts w:eastAsia="Times New Roman" w:cs="Tahoma"/>
          <w:lang w:eastAsia="sl-SI"/>
        </w:rPr>
      </w:pPr>
    </w:p>
    <w:p w14:paraId="050BB1B6"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2CAD4E1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Izvajalec jamči, da bo storitev, ki je predmet </w:t>
      </w:r>
      <w:r w:rsidR="00537545">
        <w:rPr>
          <w:rFonts w:eastAsia="Times New Roman" w:cs="Tahoma"/>
          <w:lang w:eastAsia="sl-SI"/>
        </w:rPr>
        <w:t>te pogodbe</w:t>
      </w:r>
      <w:r w:rsidRPr="00C8592A">
        <w:rPr>
          <w:rFonts w:eastAsia="Times New Roman" w:cs="Tahoma"/>
          <w:lang w:eastAsia="sl-SI"/>
        </w:rPr>
        <w:t>,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w:t>
      </w:r>
      <w:r w:rsidRPr="00C8592A">
        <w:rPr>
          <w:rFonts w:eastAsia="Times New Roman" w:cs="Times New Roman"/>
          <w:lang w:eastAsia="sl-SI"/>
        </w:rPr>
        <w:t xml:space="preserve"> </w:t>
      </w:r>
    </w:p>
    <w:p w14:paraId="0F9979F6" w14:textId="77777777" w:rsidR="00C8592A" w:rsidRPr="00C8592A" w:rsidRDefault="00C8592A" w:rsidP="00C8592A">
      <w:pPr>
        <w:widowControl w:val="0"/>
        <w:spacing w:after="0" w:line="276" w:lineRule="auto"/>
        <w:rPr>
          <w:rFonts w:eastAsia="Times New Roman" w:cs="Tahoma"/>
          <w:lang w:eastAsia="sl-SI"/>
        </w:rPr>
      </w:pPr>
    </w:p>
    <w:p w14:paraId="0DE88F4A"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332D7C89" w14:textId="3F3FDB3B" w:rsidR="00537545" w:rsidRPr="00F95767" w:rsidRDefault="00C8592A" w:rsidP="00F95767">
      <w:pPr>
        <w:widowControl w:val="0"/>
        <w:spacing w:before="60" w:after="60" w:line="276" w:lineRule="auto"/>
        <w:jc w:val="both"/>
        <w:rPr>
          <w:rFonts w:eastAsia="Times New Roman" w:cs="Times New Roman"/>
          <w:lang w:eastAsia="sl-SI"/>
        </w:rPr>
      </w:pPr>
      <w:r w:rsidRPr="00C8592A">
        <w:rPr>
          <w:rFonts w:eastAsia="Times New Roman" w:cs="Times New Roman"/>
          <w:lang w:eastAsia="sl-SI"/>
        </w:rPr>
        <w:t xml:space="preserve">Naročnik sme po </w:t>
      </w:r>
      <w:r w:rsidR="00537545">
        <w:rPr>
          <w:rFonts w:eastAsia="Times New Roman" w:cs="Times New Roman"/>
          <w:lang w:eastAsia="sl-SI"/>
        </w:rPr>
        <w:t xml:space="preserve">tej pogodbi </w:t>
      </w:r>
      <w:r w:rsidRPr="00C8592A">
        <w:rPr>
          <w:rFonts w:eastAsia="Times New Roman" w:cs="Times New Roman"/>
          <w:lang w:eastAsia="sl-SI"/>
        </w:rPr>
        <w:t>oddati naročilo izvajalcu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w:t>
      </w:r>
      <w:r w:rsidR="00A76006">
        <w:rPr>
          <w:rFonts w:eastAsia="Times New Roman" w:cs="Times New Roman"/>
          <w:lang w:eastAsia="sl-SI"/>
        </w:rPr>
        <w:t>3</w:t>
      </w:r>
      <w:r w:rsidRPr="00C8592A">
        <w:rPr>
          <w:rFonts w:eastAsia="Times New Roman" w:cs="Times New Roman"/>
          <w:lang w:eastAsia="sl-SI"/>
        </w:rPr>
        <w:t xml:space="preserve"> in ob upoštevanju Direktive 2004/18/EC. V omenjenih primerih naročnik in izvajalec skleneta aneks k </w:t>
      </w:r>
      <w:r w:rsidR="00537545">
        <w:rPr>
          <w:rFonts w:eastAsia="Times New Roman" w:cs="Times New Roman"/>
          <w:lang w:eastAsia="sl-SI"/>
        </w:rPr>
        <w:t>tej pogodbi</w:t>
      </w:r>
      <w:r w:rsidRPr="00C8592A">
        <w:rPr>
          <w:rFonts w:eastAsia="Times New Roman" w:cs="Times New Roman"/>
          <w:lang w:eastAsia="sl-SI"/>
        </w:rPr>
        <w:t>.</w:t>
      </w:r>
    </w:p>
    <w:p w14:paraId="31B62DCD" w14:textId="77777777" w:rsidR="00C8592A" w:rsidRPr="00C8592A" w:rsidRDefault="00C8592A" w:rsidP="00C8592A">
      <w:pPr>
        <w:widowControl w:val="0"/>
        <w:spacing w:after="0" w:line="276" w:lineRule="auto"/>
        <w:rPr>
          <w:rFonts w:eastAsia="Times New Roman" w:cs="Tahoma"/>
          <w:lang w:eastAsia="sl-SI"/>
        </w:rPr>
      </w:pPr>
    </w:p>
    <w:p w14:paraId="3507EC83"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POGODBENA VREDNOST NAROČILA</w:t>
      </w:r>
    </w:p>
    <w:p w14:paraId="0C092BAB" w14:textId="77777777" w:rsidR="00C8592A" w:rsidRPr="00C8592A" w:rsidRDefault="00C8592A" w:rsidP="00C8592A">
      <w:pPr>
        <w:widowControl w:val="0"/>
        <w:spacing w:after="0" w:line="276" w:lineRule="auto"/>
        <w:rPr>
          <w:rFonts w:eastAsia="Times New Roman" w:cs="Tahoma"/>
          <w:lang w:eastAsia="sl-SI"/>
        </w:rPr>
      </w:pPr>
    </w:p>
    <w:p w14:paraId="56DCFCF0"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76E05767" w14:textId="005F91E6"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Izvajalec bo izvajal storitev (prevzem, prevoz in obdelava) iz 2. člena </w:t>
      </w:r>
      <w:r w:rsidR="00537545">
        <w:rPr>
          <w:rFonts w:eastAsia="Times New Roman" w:cs="Tahoma"/>
          <w:lang w:eastAsia="sl-SI"/>
        </w:rPr>
        <w:t>te pogodbe</w:t>
      </w:r>
      <w:r w:rsidRPr="00C8592A">
        <w:rPr>
          <w:rFonts w:eastAsia="Times New Roman" w:cs="Times New Roman"/>
          <w:lang w:eastAsia="sl-SI"/>
        </w:rPr>
        <w:t xml:space="preserve"> </w:t>
      </w:r>
      <w:r w:rsidRPr="00C8592A">
        <w:rPr>
          <w:rFonts w:eastAsia="Times New Roman" w:cs="Tahoma"/>
          <w:lang w:eastAsia="sl-SI"/>
        </w:rPr>
        <w:t>po cenah</w:t>
      </w:r>
      <w:r w:rsidR="00003CCD">
        <w:rPr>
          <w:rFonts w:eastAsia="Times New Roman" w:cs="Tahoma"/>
          <w:lang w:eastAsia="sl-SI"/>
        </w:rPr>
        <w:t xml:space="preserve"> iz ponudbenega predračuna št.___________ z dne________</w:t>
      </w:r>
      <w:r w:rsidRPr="00C8592A">
        <w:rPr>
          <w:rFonts w:eastAsia="Times New Roman" w:cs="Tahoma"/>
          <w:lang w:eastAsia="sl-SI"/>
        </w:rPr>
        <w:t>:</w:t>
      </w:r>
    </w:p>
    <w:p w14:paraId="32A1FB8C" w14:textId="44C37E62" w:rsidR="001149AA" w:rsidRPr="00C8592A" w:rsidRDefault="00003CCD" w:rsidP="00C8592A">
      <w:pPr>
        <w:widowControl w:val="0"/>
        <w:spacing w:after="0" w:line="276" w:lineRule="auto"/>
        <w:jc w:val="both"/>
        <w:rPr>
          <w:rFonts w:eastAsia="Times New Roman" w:cs="Tahoma"/>
          <w:lang w:eastAsia="sl-SI"/>
        </w:rPr>
      </w:pPr>
      <w:r>
        <w:rPr>
          <w:rFonts w:eastAsia="Times New Roman" w:cs="Tahoma"/>
          <w:lang w:eastAsia="sl-SI"/>
        </w:rPr>
        <w:t>Okvirna letna vrednost po ponudbenem predračunu znaša:___________</w:t>
      </w:r>
    </w:p>
    <w:p w14:paraId="0B3BEB6D" w14:textId="305BCC60"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Vse cene so brez </w:t>
      </w:r>
      <w:r w:rsidR="00003CCD">
        <w:rPr>
          <w:rFonts w:eastAsia="Times New Roman" w:cs="Tahoma"/>
          <w:lang w:eastAsia="sl-SI"/>
        </w:rPr>
        <w:t>davka na dodano vrednost (DDV).</w:t>
      </w:r>
    </w:p>
    <w:p w14:paraId="14C3659B" w14:textId="77777777" w:rsidR="00537545" w:rsidRDefault="00537545" w:rsidP="00C8592A">
      <w:pPr>
        <w:widowControl w:val="0"/>
        <w:spacing w:after="0" w:line="276" w:lineRule="auto"/>
        <w:jc w:val="both"/>
        <w:rPr>
          <w:rFonts w:eastAsia="Times New Roman" w:cs="Tahoma"/>
          <w:lang w:eastAsia="sl-SI"/>
        </w:rPr>
      </w:pPr>
    </w:p>
    <w:p w14:paraId="271D96D8" w14:textId="7079181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Cene </w:t>
      </w:r>
      <w:r w:rsidR="00003CCD">
        <w:rPr>
          <w:rFonts w:eastAsia="Times New Roman" w:cs="Tahoma"/>
          <w:lang w:eastAsia="sl-SI"/>
        </w:rPr>
        <w:t>odpadkov</w:t>
      </w:r>
      <w:r w:rsidRPr="00C8592A">
        <w:rPr>
          <w:rFonts w:eastAsia="Times New Roman" w:cs="Tahoma"/>
          <w:lang w:eastAsia="sl-SI"/>
        </w:rPr>
        <w:t xml:space="preserve"> vključujejo vse dajatve in vse stroške, vezane na izvedbo naročila.</w:t>
      </w:r>
    </w:p>
    <w:p w14:paraId="3530A467" w14:textId="77777777" w:rsidR="00C8592A" w:rsidRPr="00C8592A" w:rsidRDefault="00C8592A" w:rsidP="00C8592A">
      <w:pPr>
        <w:widowControl w:val="0"/>
        <w:spacing w:after="0" w:line="276" w:lineRule="auto"/>
        <w:jc w:val="both"/>
        <w:rPr>
          <w:rFonts w:eastAsia="Times New Roman" w:cs="Tahoma"/>
          <w:lang w:eastAsia="sl-SI"/>
        </w:rPr>
      </w:pPr>
    </w:p>
    <w:p w14:paraId="261FC548"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 xml:space="preserve">Cene se v obdobju 24 mesecev od začetka veljavnosti </w:t>
      </w:r>
      <w:r w:rsidR="00537545" w:rsidRPr="00DA3FAE">
        <w:rPr>
          <w:rFonts w:eastAsia="Times New Roman" w:cs="Tahoma"/>
          <w:lang w:eastAsia="sl-SI"/>
        </w:rPr>
        <w:t>pogodbe</w:t>
      </w:r>
      <w:r w:rsidRPr="00DA3FAE">
        <w:rPr>
          <w:rFonts w:eastAsia="Times New Roman" w:cs="Tahoma"/>
          <w:lang w:eastAsia="sl-SI"/>
        </w:rPr>
        <w:t xml:space="preserve"> ne bodo mogle zvišati. Ponudbena cena je fiksna.</w:t>
      </w:r>
    </w:p>
    <w:p w14:paraId="2BE02809" w14:textId="77777777" w:rsidR="00C8592A" w:rsidRPr="00DA3FAE" w:rsidRDefault="00C8592A" w:rsidP="00C8592A">
      <w:pPr>
        <w:widowControl w:val="0"/>
        <w:spacing w:after="0" w:line="276" w:lineRule="auto"/>
        <w:jc w:val="both"/>
        <w:rPr>
          <w:rFonts w:eastAsia="Times New Roman" w:cs="Tahoma"/>
          <w:lang w:eastAsia="sl-SI"/>
        </w:rPr>
      </w:pPr>
    </w:p>
    <w:p w14:paraId="516CA2AE"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 xml:space="preserve">V primeru podaljšanja </w:t>
      </w:r>
      <w:r w:rsidR="00537545" w:rsidRPr="00DA3FAE">
        <w:rPr>
          <w:rFonts w:eastAsia="Times New Roman" w:cs="Tahoma"/>
          <w:lang w:eastAsia="sl-SI"/>
        </w:rPr>
        <w:t>pogodbe</w:t>
      </w:r>
      <w:r w:rsidRPr="00DA3FAE">
        <w:rPr>
          <w:rFonts w:eastAsia="Times New Roman" w:cs="Tahoma"/>
          <w:lang w:eastAsia="sl-SI"/>
        </w:rPr>
        <w:t xml:space="preserve"> še za obdobje 12-ih mesecev pa se cene lahko spremenijo z aneksom šele v primeru, ko kumulativno povečanje indeksa cen življenjskih potrebščin preseže 4 % vrednosti.</w:t>
      </w:r>
    </w:p>
    <w:p w14:paraId="4FA9DD01" w14:textId="77777777" w:rsidR="00C8592A" w:rsidRPr="00DA3FAE" w:rsidRDefault="00C8592A" w:rsidP="00C8592A">
      <w:pPr>
        <w:widowControl w:val="0"/>
        <w:spacing w:after="0" w:line="276" w:lineRule="auto"/>
        <w:jc w:val="both"/>
        <w:rPr>
          <w:rFonts w:eastAsia="Times New Roman" w:cs="Tahoma"/>
          <w:lang w:eastAsia="sl-SI"/>
        </w:rPr>
      </w:pPr>
    </w:p>
    <w:p w14:paraId="42904981"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Povišanje cene znaša največ 80 % povišanja indeksa.</w:t>
      </w:r>
    </w:p>
    <w:p w14:paraId="3460A10C" w14:textId="77777777" w:rsidR="00C8592A" w:rsidRPr="00DA3FAE" w:rsidRDefault="00C8592A" w:rsidP="00C8592A">
      <w:pPr>
        <w:widowControl w:val="0"/>
        <w:spacing w:after="0" w:line="276" w:lineRule="auto"/>
        <w:jc w:val="both"/>
        <w:rPr>
          <w:rFonts w:eastAsia="Times New Roman" w:cs="Tahoma"/>
          <w:lang w:eastAsia="sl-SI"/>
        </w:rPr>
      </w:pPr>
    </w:p>
    <w:p w14:paraId="7A0F1243"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V primeru, da je izvajalec upravičen do spremembe cen v skladu s predhodnimi navedbami, mora pred uvedbo spremembe cen naročniku predložiti zahtevo za spremembo cen z dokazili o upravičenosti predlagane spremembe.</w:t>
      </w:r>
    </w:p>
    <w:p w14:paraId="2F3C8A6E" w14:textId="77777777" w:rsidR="001A403B" w:rsidRPr="00DA3FAE" w:rsidRDefault="001A403B" w:rsidP="00C8592A">
      <w:pPr>
        <w:widowControl w:val="0"/>
        <w:spacing w:after="0" w:line="276" w:lineRule="auto"/>
        <w:jc w:val="both"/>
        <w:rPr>
          <w:rFonts w:eastAsia="Times New Roman" w:cs="Tahoma"/>
          <w:lang w:eastAsia="sl-SI"/>
        </w:rPr>
      </w:pPr>
    </w:p>
    <w:p w14:paraId="40975BA1" w14:textId="77777777" w:rsidR="001A403B" w:rsidRPr="00C8592A" w:rsidRDefault="001A403B" w:rsidP="00C8592A">
      <w:pPr>
        <w:widowControl w:val="0"/>
        <w:spacing w:after="0" w:line="276" w:lineRule="auto"/>
        <w:jc w:val="both"/>
        <w:rPr>
          <w:rFonts w:eastAsia="Times New Roman" w:cs="Tahoma"/>
          <w:lang w:eastAsia="sl-SI"/>
        </w:rPr>
      </w:pPr>
      <w:r w:rsidRPr="00DA3FAE">
        <w:rPr>
          <w:rFonts w:eastAsia="Times New Roman" w:cs="Tahoma"/>
          <w:lang w:eastAsia="sl-SI"/>
        </w:rPr>
        <w:t>V primeru, da se cene na trgu za predmetno storitev znižajo za 4% ali več, bosta stranki sklenili aneks k pogodbi in storitev sorazmerno znižala.</w:t>
      </w:r>
    </w:p>
    <w:p w14:paraId="09A2F5C6" w14:textId="77777777" w:rsidR="00C8592A" w:rsidRPr="00C8592A" w:rsidRDefault="00C8592A" w:rsidP="00C8592A">
      <w:pPr>
        <w:widowControl w:val="0"/>
        <w:spacing w:after="0" w:line="276" w:lineRule="auto"/>
        <w:rPr>
          <w:rFonts w:eastAsia="Times New Roman" w:cs="Tahoma"/>
          <w:lang w:eastAsia="sl-SI"/>
        </w:rPr>
      </w:pPr>
    </w:p>
    <w:p w14:paraId="4BBB6EF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09BEE5C"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Skupna ocenjena vrednost naročila po </w:t>
      </w:r>
      <w:r w:rsidR="00537545">
        <w:rPr>
          <w:rFonts w:eastAsia="Times New Roman" w:cs="Tahoma"/>
          <w:lang w:eastAsia="sl-SI"/>
        </w:rPr>
        <w:t>tej pogodbi</w:t>
      </w:r>
      <w:r w:rsidRPr="00C8592A">
        <w:rPr>
          <w:rFonts w:eastAsia="Times New Roman" w:cs="Tahoma"/>
          <w:lang w:eastAsia="sl-SI"/>
        </w:rPr>
        <w:t xml:space="preserve"> se lahko spremeni, zviša ali zniža, glede na spremembo cene skladno s 6. členom </w:t>
      </w:r>
      <w:r w:rsidR="00537545">
        <w:rPr>
          <w:rFonts w:eastAsia="Times New Roman" w:cs="Tahoma"/>
          <w:lang w:eastAsia="sl-SI"/>
        </w:rPr>
        <w:t>te pogodbe</w:t>
      </w:r>
      <w:r w:rsidRPr="00C8592A">
        <w:rPr>
          <w:rFonts w:eastAsia="Times New Roman" w:cs="Tahoma"/>
          <w:lang w:eastAsia="sl-SI"/>
        </w:rPr>
        <w:t xml:space="preserve"> ter glede na dejansko predane količine po </w:t>
      </w:r>
      <w:r w:rsidR="00537545">
        <w:rPr>
          <w:rFonts w:eastAsia="Times New Roman" w:cs="Tahoma"/>
          <w:lang w:eastAsia="sl-SI"/>
        </w:rPr>
        <w:t>tej pogodbi</w:t>
      </w:r>
      <w:r w:rsidRPr="00C8592A">
        <w:rPr>
          <w:rFonts w:eastAsia="Times New Roman" w:cs="Tahoma"/>
          <w:lang w:eastAsia="sl-SI"/>
        </w:rPr>
        <w:t>.</w:t>
      </w:r>
    </w:p>
    <w:p w14:paraId="29144552" w14:textId="77777777" w:rsidR="00C8592A" w:rsidRPr="00C8592A" w:rsidRDefault="00C8592A" w:rsidP="00C8592A">
      <w:pPr>
        <w:widowControl w:val="0"/>
        <w:spacing w:after="0" w:line="276" w:lineRule="auto"/>
        <w:rPr>
          <w:rFonts w:eastAsia="Times New Roman" w:cs="Tahoma"/>
          <w:lang w:eastAsia="sl-SI"/>
        </w:rPr>
      </w:pPr>
    </w:p>
    <w:p w14:paraId="09B4250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5EFDF10F" w14:textId="7C863C48"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Naročnik ni odškodninsko ali kakorkoli drugače odgovoren zaradi nedoseganja v </w:t>
      </w:r>
      <w:r w:rsidR="00003CCD">
        <w:rPr>
          <w:rFonts w:eastAsia="Times New Roman" w:cs="Tahoma"/>
          <w:lang w:eastAsia="sl-SI"/>
        </w:rPr>
        <w:t>2</w:t>
      </w:r>
      <w:r w:rsidRPr="00C8592A">
        <w:rPr>
          <w:rFonts w:eastAsia="Times New Roman" w:cs="Tahoma"/>
          <w:lang w:eastAsia="sl-SI"/>
        </w:rPr>
        <w:t xml:space="preserve">. členu </w:t>
      </w:r>
      <w:r w:rsidR="00537545">
        <w:rPr>
          <w:rFonts w:eastAsia="Times New Roman" w:cs="Tahoma"/>
          <w:lang w:eastAsia="sl-SI"/>
        </w:rPr>
        <w:t>te pogodbe</w:t>
      </w:r>
      <w:r w:rsidRPr="00C8592A">
        <w:rPr>
          <w:rFonts w:eastAsia="Times New Roman" w:cs="Tahoma"/>
          <w:lang w:eastAsia="sl-SI"/>
        </w:rPr>
        <w:t xml:space="preserve"> določene vrednosti naročila.</w:t>
      </w:r>
    </w:p>
    <w:p w14:paraId="11FC7FCB" w14:textId="77777777" w:rsidR="00983FAC" w:rsidRPr="00C8592A" w:rsidRDefault="00983FAC" w:rsidP="00C8592A">
      <w:pPr>
        <w:widowControl w:val="0"/>
        <w:spacing w:after="0" w:line="276" w:lineRule="auto"/>
        <w:jc w:val="both"/>
        <w:rPr>
          <w:rFonts w:eastAsia="Times New Roman" w:cs="Tahoma"/>
          <w:lang w:eastAsia="sl-SI"/>
        </w:rPr>
      </w:pPr>
    </w:p>
    <w:p w14:paraId="0E81E093"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NAČIN PLAČILA</w:t>
      </w:r>
    </w:p>
    <w:p w14:paraId="27911064" w14:textId="77777777" w:rsidR="00C8592A" w:rsidRPr="00C8592A" w:rsidRDefault="00C8592A" w:rsidP="00C8592A">
      <w:pPr>
        <w:widowControl w:val="0"/>
        <w:spacing w:after="0" w:line="276" w:lineRule="auto"/>
        <w:rPr>
          <w:rFonts w:eastAsia="Times New Roman" w:cs="Tahoma"/>
          <w:lang w:eastAsia="sl-SI"/>
        </w:rPr>
      </w:pPr>
    </w:p>
    <w:p w14:paraId="032E8D85"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2BF7DBD8"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Stranke </w:t>
      </w:r>
      <w:r w:rsidR="00537545">
        <w:rPr>
          <w:rFonts w:eastAsia="Times New Roman" w:cs="Tahoma"/>
          <w:lang w:eastAsia="sl-SI"/>
        </w:rPr>
        <w:t>pog</w:t>
      </w:r>
      <w:r w:rsidR="00627EB2">
        <w:rPr>
          <w:rFonts w:eastAsia="Times New Roman" w:cs="Tahoma"/>
          <w:lang w:eastAsia="sl-SI"/>
        </w:rPr>
        <w:t>o</w:t>
      </w:r>
      <w:r w:rsidR="00537545">
        <w:rPr>
          <w:rFonts w:eastAsia="Times New Roman" w:cs="Tahoma"/>
          <w:lang w:eastAsia="sl-SI"/>
        </w:rPr>
        <w:t>dbe</w:t>
      </w:r>
      <w:r w:rsidRPr="00C8592A">
        <w:rPr>
          <w:rFonts w:eastAsia="Times New Roman" w:cs="Tahoma"/>
          <w:lang w:eastAsia="sl-SI"/>
        </w:rPr>
        <w:t xml:space="preserve"> soglašajo, da bo izvajalec naročniku za opravljeno storitev izstavil račun enkrat mesečno za storitev, opravljeno v tekočem mesecu. Trenutni izvajalec bo naročniku izstavil račun za opravljene storitve v tekočem mesecu do 5. delovnega dne v naslednjem mesecu.</w:t>
      </w:r>
    </w:p>
    <w:p w14:paraId="5EB9AD9C" w14:textId="77777777" w:rsidR="00C8592A" w:rsidRPr="00C8592A" w:rsidRDefault="00C8592A" w:rsidP="00C8592A">
      <w:pPr>
        <w:widowControl w:val="0"/>
        <w:spacing w:after="0" w:line="276" w:lineRule="auto"/>
        <w:jc w:val="both"/>
        <w:rPr>
          <w:rFonts w:eastAsia="Times New Roman" w:cs="Tahoma"/>
          <w:lang w:eastAsia="sl-SI"/>
        </w:rPr>
      </w:pPr>
    </w:p>
    <w:p w14:paraId="144616BC"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Skladno z Zakonom o davku na dodano vrednost se kot datum opravljene mesečne storitve šteje zadnji delovni dan v mesecu.</w:t>
      </w:r>
    </w:p>
    <w:p w14:paraId="5FE2F4B3" w14:textId="77777777" w:rsidR="00C8592A" w:rsidRPr="00C8592A" w:rsidRDefault="00C8592A" w:rsidP="00C8592A">
      <w:pPr>
        <w:widowControl w:val="0"/>
        <w:spacing w:after="0" w:line="276" w:lineRule="auto"/>
        <w:jc w:val="both"/>
        <w:rPr>
          <w:rFonts w:eastAsia="Times New Roman" w:cs="Tahoma"/>
          <w:lang w:eastAsia="sl-SI"/>
        </w:rPr>
      </w:pPr>
    </w:p>
    <w:p w14:paraId="20D25F08" w14:textId="4823A85A"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Tehtanje </w:t>
      </w:r>
      <w:r w:rsidR="00003CCD">
        <w:rPr>
          <w:rFonts w:eastAsia="Times New Roman" w:cs="Tahoma"/>
          <w:lang w:eastAsia="sl-SI"/>
        </w:rPr>
        <w:t xml:space="preserve">se izvaja na lokaciji prevzemnika, </w:t>
      </w:r>
      <w:r w:rsidRPr="00C8592A">
        <w:rPr>
          <w:rFonts w:eastAsia="Times New Roman" w:cs="Tahoma"/>
          <w:lang w:eastAsia="sl-SI"/>
        </w:rPr>
        <w:t xml:space="preserve">na lastni tehtnici, ki ima veljavno potrdilo Urada za meroslovje Republike Slovenije. Za obračun storitve veljajo tehtalni listi naročnika za polno in prazno isto kompozicijo (vozilo, prikolica, kontejnerji), ki so priloga vsaki pošiljki ali prevzemu </w:t>
      </w:r>
      <w:r w:rsidR="004167C7">
        <w:rPr>
          <w:rFonts w:eastAsia="Times New Roman" w:cs="Tahoma"/>
          <w:lang w:eastAsia="sl-SI"/>
        </w:rPr>
        <w:t>odpadka</w:t>
      </w:r>
      <w:r w:rsidRPr="00C8592A">
        <w:rPr>
          <w:rFonts w:eastAsia="Times New Roman" w:cs="Tahoma"/>
          <w:lang w:eastAsia="sl-SI"/>
        </w:rPr>
        <w:t xml:space="preserve">. </w:t>
      </w:r>
    </w:p>
    <w:p w14:paraId="41946DE1" w14:textId="77777777" w:rsidR="00C8592A" w:rsidRPr="00C8592A" w:rsidRDefault="00C8592A" w:rsidP="00C8592A">
      <w:pPr>
        <w:widowControl w:val="0"/>
        <w:spacing w:after="0" w:line="276" w:lineRule="auto"/>
        <w:jc w:val="both"/>
        <w:rPr>
          <w:rFonts w:eastAsia="Times New Roman" w:cs="Tahoma"/>
          <w:lang w:eastAsia="sl-SI"/>
        </w:rPr>
      </w:pPr>
    </w:p>
    <w:p w14:paraId="76481E83" w14:textId="1AFE5C5D"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Računu morajo biti priložene kopije tehtalnih listov, ki so osnova za izstavitev računa.</w:t>
      </w:r>
    </w:p>
    <w:p w14:paraId="2B2A2332" w14:textId="77777777" w:rsidR="004167C7" w:rsidRPr="00C8592A" w:rsidRDefault="004167C7" w:rsidP="00C8592A">
      <w:pPr>
        <w:widowControl w:val="0"/>
        <w:spacing w:after="0" w:line="276" w:lineRule="auto"/>
        <w:rPr>
          <w:rFonts w:eastAsia="Times New Roman" w:cs="Tahoma"/>
          <w:lang w:eastAsia="sl-SI"/>
        </w:rPr>
      </w:pPr>
    </w:p>
    <w:p w14:paraId="4A10A6C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BDA1FB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Naročnik bo mesečni račun iz 10. člena </w:t>
      </w:r>
      <w:r w:rsidR="00537545">
        <w:rPr>
          <w:rFonts w:eastAsia="Times New Roman" w:cs="Tahoma"/>
          <w:lang w:eastAsia="sl-SI"/>
        </w:rPr>
        <w:t>te pogodbe</w:t>
      </w:r>
      <w:r w:rsidRPr="00C8592A">
        <w:rPr>
          <w:rFonts w:eastAsia="Times New Roman" w:cs="Tahoma"/>
          <w:lang w:eastAsia="sl-SI"/>
        </w:rPr>
        <w:t xml:space="preserve"> potrdil v roku 8 dni od uradnega datuma </w:t>
      </w:r>
      <w:r w:rsidRPr="00C8592A">
        <w:rPr>
          <w:rFonts w:eastAsia="Times New Roman" w:cs="Tahoma"/>
          <w:lang w:eastAsia="sl-SI"/>
        </w:rPr>
        <w:lastRenderedPageBreak/>
        <w:t>prejema ali ga bo v navedenem roku zavrnil, v kolikor bo ugotovil, da račun ni pravilen.</w:t>
      </w:r>
    </w:p>
    <w:p w14:paraId="79FF9501" w14:textId="77777777" w:rsidR="00C8592A" w:rsidRPr="00C8592A" w:rsidRDefault="00C8592A" w:rsidP="00C8592A">
      <w:pPr>
        <w:widowControl w:val="0"/>
        <w:spacing w:after="0" w:line="276" w:lineRule="auto"/>
        <w:rPr>
          <w:rFonts w:eastAsia="Times New Roman" w:cs="Tahoma"/>
          <w:lang w:eastAsia="sl-SI"/>
        </w:rPr>
      </w:pPr>
    </w:p>
    <w:p w14:paraId="5D044C5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8F24F26" w14:textId="1784EE9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Naročnik bo izvajalcu plačal račun iz 10. člena </w:t>
      </w:r>
      <w:r w:rsidR="00537545">
        <w:rPr>
          <w:rFonts w:eastAsia="Times New Roman" w:cs="Tahoma"/>
          <w:lang w:eastAsia="sl-SI"/>
        </w:rPr>
        <w:t>te pogodbe</w:t>
      </w:r>
      <w:r w:rsidRPr="00C8592A">
        <w:rPr>
          <w:rFonts w:eastAsia="Times New Roman" w:cs="Tahoma"/>
          <w:lang w:eastAsia="sl-SI"/>
        </w:rPr>
        <w:t xml:space="preserve"> v roku </w:t>
      </w:r>
      <w:r w:rsidR="004167C7">
        <w:rPr>
          <w:rFonts w:eastAsia="Times New Roman" w:cs="Tahoma"/>
          <w:lang w:eastAsia="sl-SI"/>
        </w:rPr>
        <w:t>9</w:t>
      </w:r>
      <w:r w:rsidRPr="00C8592A">
        <w:rPr>
          <w:rFonts w:eastAsia="Times New Roman" w:cs="Tahoma"/>
          <w:lang w:eastAsia="sl-SI"/>
        </w:rPr>
        <w:t>0 brezobrestnih dni od dneva</w:t>
      </w:r>
      <w:r w:rsidR="006C7B7B">
        <w:rPr>
          <w:rFonts w:eastAsia="Times New Roman" w:cs="Tahoma"/>
          <w:lang w:eastAsia="sl-SI"/>
        </w:rPr>
        <w:t xml:space="preserve"> prejema računa</w:t>
      </w:r>
      <w:r w:rsidRPr="00C8592A">
        <w:rPr>
          <w:rFonts w:eastAsia="Times New Roman" w:cs="Tahoma"/>
          <w:lang w:eastAsia="sl-SI"/>
        </w:rPr>
        <w:t>, na transakcijski račun</w:t>
      </w:r>
      <w:r w:rsidR="006C7B7B">
        <w:rPr>
          <w:rFonts w:eastAsia="Times New Roman" w:cs="Tahoma"/>
          <w:lang w:eastAsia="sl-SI"/>
        </w:rPr>
        <w:t xml:space="preserve"> izvajalca št. _____________</w:t>
      </w:r>
      <w:r w:rsidRPr="00C8592A">
        <w:rPr>
          <w:rFonts w:eastAsia="Times New Roman" w:cs="Tahoma"/>
          <w:lang w:eastAsia="sl-SI"/>
        </w:rPr>
        <w:t>_______</w:t>
      </w:r>
      <w:r w:rsidR="006C7B7B">
        <w:rPr>
          <w:rFonts w:eastAsia="Times New Roman" w:cs="Tahoma"/>
          <w:lang w:eastAsia="sl-SI"/>
        </w:rPr>
        <w:t>___, pri _____________________</w:t>
      </w:r>
      <w:r w:rsidRPr="00C8592A">
        <w:rPr>
          <w:rFonts w:eastAsia="Times New Roman" w:cs="Tahoma"/>
          <w:lang w:eastAsia="sl-SI"/>
        </w:rPr>
        <w:t>.</w:t>
      </w:r>
    </w:p>
    <w:p w14:paraId="52D32398" w14:textId="77777777" w:rsidR="00C8592A" w:rsidRPr="00C8592A" w:rsidRDefault="00C8592A" w:rsidP="00C8592A">
      <w:pPr>
        <w:spacing w:after="0" w:line="276" w:lineRule="auto"/>
        <w:jc w:val="both"/>
        <w:rPr>
          <w:rFonts w:eastAsia="Times New Roman" w:cs="Tahoma"/>
          <w:lang w:eastAsia="sl-SI"/>
        </w:rPr>
      </w:pPr>
    </w:p>
    <w:p w14:paraId="0909604E"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Kot dan plačila se šteje dan, ko naročnik izda nalog za izplačilo.</w:t>
      </w:r>
    </w:p>
    <w:p w14:paraId="47C03AE5" w14:textId="77777777" w:rsidR="00C8592A" w:rsidRPr="00C8592A" w:rsidRDefault="00C8592A" w:rsidP="00C8592A">
      <w:pPr>
        <w:spacing w:after="0" w:line="276" w:lineRule="auto"/>
        <w:jc w:val="both"/>
        <w:rPr>
          <w:rFonts w:eastAsia="Times New Roman" w:cs="Tahoma"/>
          <w:lang w:eastAsia="sl-SI"/>
        </w:rPr>
      </w:pPr>
    </w:p>
    <w:p w14:paraId="34A043A0"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reklamacije naročnik plačilo do odprave njenih vzrokov zadrži v spornem delu.</w:t>
      </w:r>
    </w:p>
    <w:p w14:paraId="034F2234" w14:textId="77777777" w:rsidR="00C8592A" w:rsidRPr="00C8592A" w:rsidRDefault="00C8592A" w:rsidP="00C8592A">
      <w:pPr>
        <w:widowControl w:val="0"/>
        <w:spacing w:after="0" w:line="276" w:lineRule="auto"/>
        <w:rPr>
          <w:rFonts w:eastAsia="Times New Roman" w:cs="Tahoma"/>
          <w:lang w:eastAsia="sl-SI"/>
        </w:rPr>
      </w:pPr>
    </w:p>
    <w:p w14:paraId="0DDFC689"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OBVEZE NAROČNIKA</w:t>
      </w:r>
    </w:p>
    <w:p w14:paraId="5CD03E9A" w14:textId="77777777" w:rsidR="00C8592A" w:rsidRPr="00C8592A" w:rsidRDefault="00C8592A" w:rsidP="00C8592A">
      <w:pPr>
        <w:spacing w:after="0" w:line="276" w:lineRule="auto"/>
        <w:rPr>
          <w:rFonts w:eastAsia="Times New Roman" w:cs="Tahoma"/>
          <w:lang w:eastAsia="sl-SI"/>
        </w:rPr>
      </w:pPr>
    </w:p>
    <w:p w14:paraId="3BFE79B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2C8FCD7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se obvezuje:</w:t>
      </w:r>
    </w:p>
    <w:p w14:paraId="23CA880E" w14:textId="77777777" w:rsidR="00C8592A" w:rsidRPr="00C8592A" w:rsidRDefault="00C8592A" w:rsidP="00C8592A">
      <w:pPr>
        <w:numPr>
          <w:ilvl w:val="1"/>
          <w:numId w:val="5"/>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dati izvajalcu vse potrebne podatke, ki se nanašajo na izvajanje storitve, ki je predmet </w:t>
      </w:r>
      <w:r w:rsidR="00537545">
        <w:rPr>
          <w:rFonts w:eastAsia="Times New Roman" w:cs="Tahoma"/>
          <w:lang w:eastAsia="sl-SI"/>
        </w:rPr>
        <w:t>te pogodbe</w:t>
      </w:r>
      <w:r w:rsidRPr="00C8592A">
        <w:rPr>
          <w:rFonts w:eastAsia="Times New Roman" w:cs="Tahoma"/>
          <w:lang w:eastAsia="sl-SI"/>
        </w:rPr>
        <w:t>,</w:t>
      </w:r>
    </w:p>
    <w:p w14:paraId="2BD2468C" w14:textId="77777777" w:rsidR="00C8592A" w:rsidRPr="00C8592A" w:rsidRDefault="00C8592A" w:rsidP="00C8592A">
      <w:pPr>
        <w:numPr>
          <w:ilvl w:val="1"/>
          <w:numId w:val="5"/>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tekoče obveščati izvajalca o vseh spremembah in novo nastalih okoliščinah, ki bi lahko vplivale na izvajanje storitve, ki je predmet </w:t>
      </w:r>
      <w:r w:rsidR="00537545">
        <w:rPr>
          <w:rFonts w:eastAsia="Times New Roman" w:cs="Tahoma"/>
          <w:lang w:eastAsia="sl-SI"/>
        </w:rPr>
        <w:t>te pogodbe</w:t>
      </w:r>
      <w:r w:rsidRPr="00C8592A">
        <w:rPr>
          <w:rFonts w:eastAsia="Times New Roman" w:cs="Tahoma"/>
          <w:lang w:eastAsia="sl-SI"/>
        </w:rPr>
        <w:t>.</w:t>
      </w:r>
    </w:p>
    <w:p w14:paraId="3CE92AF2" w14:textId="77777777" w:rsidR="00C8592A" w:rsidRPr="00C8592A" w:rsidRDefault="00C8592A" w:rsidP="00C8592A">
      <w:pPr>
        <w:spacing w:after="0" w:line="276" w:lineRule="auto"/>
        <w:rPr>
          <w:rFonts w:eastAsia="Times New Roman" w:cs="Tahoma"/>
          <w:lang w:eastAsia="sl-SI"/>
        </w:rPr>
      </w:pPr>
    </w:p>
    <w:p w14:paraId="582167B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493F314"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Naročnik pooblašča za izvajanje </w:t>
      </w:r>
      <w:r w:rsidR="00537545">
        <w:rPr>
          <w:rFonts w:eastAsia="Times New Roman" w:cs="Tahoma"/>
          <w:lang w:eastAsia="sl-SI"/>
        </w:rPr>
        <w:t>te pogodbe</w:t>
      </w:r>
      <w:r w:rsidRPr="00C8592A">
        <w:rPr>
          <w:rFonts w:eastAsia="Times New Roman" w:cs="Tahoma"/>
          <w:lang w:eastAsia="sl-SI"/>
        </w:rPr>
        <w:t xml:space="preserve"> _____________________, ki je obenem tudi skrbnik </w:t>
      </w:r>
      <w:r w:rsidR="00537545">
        <w:rPr>
          <w:rFonts w:eastAsia="Times New Roman" w:cs="Tahoma"/>
          <w:lang w:eastAsia="sl-SI"/>
        </w:rPr>
        <w:t>te pogodbe</w:t>
      </w:r>
      <w:r w:rsidRPr="00C8592A">
        <w:rPr>
          <w:rFonts w:eastAsia="Times New Roman" w:cs="Tahoma"/>
          <w:lang w:eastAsia="sl-SI"/>
        </w:rPr>
        <w:t>.</w:t>
      </w:r>
    </w:p>
    <w:p w14:paraId="0AE110D3" w14:textId="77777777" w:rsidR="00C8592A" w:rsidRPr="00C8592A" w:rsidRDefault="00C8592A" w:rsidP="00C8592A">
      <w:pPr>
        <w:spacing w:after="0" w:line="276" w:lineRule="auto"/>
        <w:jc w:val="both"/>
        <w:rPr>
          <w:rFonts w:eastAsia="Times New Roman" w:cs="Tahoma"/>
          <w:lang w:eastAsia="sl-SI"/>
        </w:rPr>
      </w:pPr>
    </w:p>
    <w:p w14:paraId="774F17D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Predstavnik naročnika je pooblaščen za reševanje vseh vprašanj, povezanih z realizacijo </w:t>
      </w:r>
      <w:r w:rsidR="00537545">
        <w:rPr>
          <w:rFonts w:eastAsia="Times New Roman" w:cs="Tahoma"/>
          <w:lang w:eastAsia="sl-SI"/>
        </w:rPr>
        <w:t>te pogodbe</w:t>
      </w:r>
      <w:r w:rsidRPr="00C8592A">
        <w:rPr>
          <w:rFonts w:eastAsia="Times New Roman" w:cs="Tahoma"/>
          <w:lang w:eastAsia="sl-SI"/>
        </w:rPr>
        <w:t xml:space="preserve">, nima pa pooblastila za spreminjanje vsebine </w:t>
      </w:r>
      <w:r w:rsidR="00537545">
        <w:rPr>
          <w:rFonts w:eastAsia="Times New Roman" w:cs="Tahoma"/>
          <w:lang w:eastAsia="sl-SI"/>
        </w:rPr>
        <w:t>te pogodbe</w:t>
      </w:r>
      <w:r w:rsidRPr="00C8592A">
        <w:rPr>
          <w:rFonts w:eastAsia="Times New Roman" w:cs="Tahoma"/>
          <w:lang w:eastAsia="sl-SI"/>
        </w:rPr>
        <w:t>.</w:t>
      </w:r>
    </w:p>
    <w:p w14:paraId="30534F61" w14:textId="77777777" w:rsidR="00C8592A" w:rsidRPr="00C8592A" w:rsidRDefault="00C8592A" w:rsidP="00C8592A">
      <w:pPr>
        <w:spacing w:after="0" w:line="276" w:lineRule="auto"/>
        <w:jc w:val="both"/>
        <w:rPr>
          <w:rFonts w:eastAsia="Times New Roman" w:cs="Tahoma"/>
          <w:lang w:eastAsia="sl-SI"/>
        </w:rPr>
      </w:pPr>
    </w:p>
    <w:p w14:paraId="07190AD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lahko pooblasti drugo pravno ali fizično osebo za izvedbo določenih nalog v njegovem imenu. O imenu, nalogah in pooblastilih drugega predstavnika mora naročnik pisno obvestiti izvajalce.</w:t>
      </w:r>
    </w:p>
    <w:p w14:paraId="66C1A256" w14:textId="77777777" w:rsidR="00C8592A" w:rsidRPr="00C8592A" w:rsidRDefault="00C8592A" w:rsidP="00C8592A">
      <w:pPr>
        <w:spacing w:after="0" w:line="276" w:lineRule="auto"/>
        <w:jc w:val="both"/>
        <w:rPr>
          <w:rFonts w:eastAsia="Times New Roman" w:cs="Tahoma"/>
          <w:lang w:eastAsia="sl-SI"/>
        </w:rPr>
      </w:pPr>
    </w:p>
    <w:p w14:paraId="2D7D9AFB"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zamenjave pooblaščene osebe iz prvega odstavka tega člena je naročnik dolžan obvestiti izvajalca v roku 3 (treh) dni po zamenjavi.</w:t>
      </w:r>
    </w:p>
    <w:p w14:paraId="4DF32FAD" w14:textId="77777777" w:rsidR="00C8592A" w:rsidRPr="00C8592A" w:rsidRDefault="00C8592A" w:rsidP="00C8592A">
      <w:pPr>
        <w:spacing w:after="0" w:line="276" w:lineRule="auto"/>
        <w:jc w:val="both"/>
        <w:rPr>
          <w:rFonts w:eastAsia="Times New Roman" w:cs="Tahoma"/>
          <w:lang w:eastAsia="sl-SI"/>
        </w:rPr>
      </w:pPr>
    </w:p>
    <w:p w14:paraId="0578E18F"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OBVEZE IZVAJALCEV</w:t>
      </w:r>
    </w:p>
    <w:p w14:paraId="0971D909" w14:textId="77777777" w:rsidR="00C8592A" w:rsidRPr="00C8592A" w:rsidRDefault="00C8592A" w:rsidP="00C8592A">
      <w:pPr>
        <w:spacing w:after="0" w:line="276" w:lineRule="auto"/>
        <w:rPr>
          <w:rFonts w:eastAsia="Times New Roman" w:cs="Tahoma"/>
          <w:lang w:eastAsia="sl-SI"/>
        </w:rPr>
      </w:pPr>
    </w:p>
    <w:p w14:paraId="6F9FD69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1F7E154"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jamči:</w:t>
      </w:r>
    </w:p>
    <w:p w14:paraId="7D8C2D34"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bo, v kolikor mu bo naročnik oddal naročilo, pričeli z izvajanjem storitev po </w:t>
      </w:r>
      <w:r w:rsidR="00537545">
        <w:rPr>
          <w:rFonts w:eastAsia="Times New Roman" w:cs="Tahoma"/>
          <w:lang w:eastAsia="sl-SI"/>
        </w:rPr>
        <w:t>tej pogodbi</w:t>
      </w:r>
      <w:r w:rsidRPr="00C8592A">
        <w:rPr>
          <w:rFonts w:eastAsia="Times New Roman" w:cs="Tahoma"/>
          <w:lang w:eastAsia="sl-SI"/>
        </w:rPr>
        <w:t xml:space="preserve"> najkasneje v roku 3 (treh) koledarskih dni od dneva oddaje naročila po </w:t>
      </w:r>
      <w:r w:rsidR="00537545">
        <w:rPr>
          <w:rFonts w:eastAsia="Times New Roman" w:cs="Tahoma"/>
          <w:lang w:eastAsia="sl-SI"/>
        </w:rPr>
        <w:t>tej pogodbi</w:t>
      </w:r>
      <w:r w:rsidRPr="00C8592A">
        <w:rPr>
          <w:rFonts w:eastAsia="Times New Roman" w:cs="Tahoma"/>
          <w:lang w:eastAsia="sl-SI"/>
        </w:rPr>
        <w:t>,</w:t>
      </w:r>
    </w:p>
    <w:p w14:paraId="05AF0DFE" w14:textId="35BD8E3F"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vrsto in okvirno količino </w:t>
      </w:r>
      <w:r w:rsidR="001071A8">
        <w:rPr>
          <w:rFonts w:eastAsia="Times New Roman" w:cs="Tahoma"/>
          <w:lang w:eastAsia="sl-SI"/>
        </w:rPr>
        <w:t>odpadkov</w:t>
      </w:r>
      <w:r w:rsidRPr="00C8592A">
        <w:rPr>
          <w:rFonts w:eastAsia="Times New Roman" w:cs="Tahoma"/>
          <w:lang w:eastAsia="sl-SI"/>
        </w:rPr>
        <w:t>, naveden</w:t>
      </w:r>
      <w:r w:rsidR="001071A8">
        <w:rPr>
          <w:rFonts w:eastAsia="Times New Roman" w:cs="Tahoma"/>
          <w:lang w:eastAsia="sl-SI"/>
        </w:rPr>
        <w:t>ih</w:t>
      </w:r>
      <w:r w:rsidRPr="00C8592A">
        <w:rPr>
          <w:rFonts w:eastAsia="Times New Roman" w:cs="Tahoma"/>
          <w:lang w:eastAsia="sl-SI"/>
        </w:rPr>
        <w:t xml:space="preserve"> v razpisni dokumentaciji, ki </w:t>
      </w:r>
      <w:r w:rsidR="001071A8">
        <w:rPr>
          <w:rFonts w:eastAsia="Times New Roman" w:cs="Tahoma"/>
          <w:lang w:eastAsia="sl-SI"/>
        </w:rPr>
        <w:t>so</w:t>
      </w:r>
      <w:r w:rsidRPr="00C8592A">
        <w:rPr>
          <w:rFonts w:eastAsia="Times New Roman" w:cs="Tahoma"/>
          <w:lang w:eastAsia="sl-SI"/>
        </w:rPr>
        <w:t xml:space="preserve"> predmet </w:t>
      </w:r>
      <w:r w:rsidR="00537545">
        <w:rPr>
          <w:rFonts w:eastAsia="Times New Roman" w:cs="Tahoma"/>
          <w:lang w:eastAsia="sl-SI"/>
        </w:rPr>
        <w:t>te pogodbe</w:t>
      </w:r>
      <w:r w:rsidRPr="00C8592A">
        <w:rPr>
          <w:rFonts w:eastAsia="Times New Roman" w:cs="Tahoma"/>
          <w:lang w:eastAsia="sl-SI"/>
        </w:rPr>
        <w:t>,</w:t>
      </w:r>
    </w:p>
    <w:p w14:paraId="27B8848B"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obsegom storitve, ki je predmet </w:t>
      </w:r>
      <w:r w:rsidR="00537545">
        <w:rPr>
          <w:rFonts w:eastAsia="Times New Roman" w:cs="Tahoma"/>
          <w:lang w:eastAsia="sl-SI"/>
        </w:rPr>
        <w:t>te pogodbe</w:t>
      </w:r>
      <w:r w:rsidRPr="00C8592A">
        <w:rPr>
          <w:rFonts w:eastAsia="Times New Roman" w:cs="Tahoma"/>
          <w:lang w:eastAsia="sl-SI"/>
        </w:rPr>
        <w:t>,</w:t>
      </w:r>
    </w:p>
    <w:p w14:paraId="6CC195F8"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zahtevami naročnika glede izvajanja storitve, ki je predmet </w:t>
      </w:r>
      <w:r w:rsidR="00537545">
        <w:rPr>
          <w:rFonts w:eastAsia="Times New Roman" w:cs="Tahoma"/>
          <w:lang w:eastAsia="sl-SI"/>
        </w:rPr>
        <w:t>te pogodbe</w:t>
      </w:r>
      <w:r w:rsidRPr="00C8592A">
        <w:rPr>
          <w:rFonts w:eastAsia="Times New Roman" w:cs="Tahoma"/>
          <w:lang w:eastAsia="sl-SI"/>
        </w:rPr>
        <w:t>,</w:t>
      </w:r>
    </w:p>
    <w:p w14:paraId="59A34440"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bo sodeloval z naročnikom ves čas trajanja </w:t>
      </w:r>
      <w:r w:rsidR="00537545">
        <w:rPr>
          <w:rFonts w:eastAsia="Times New Roman" w:cs="Tahoma"/>
          <w:lang w:eastAsia="sl-SI"/>
        </w:rPr>
        <w:t>te pogodbe</w:t>
      </w:r>
      <w:r w:rsidRPr="00C8592A">
        <w:rPr>
          <w:rFonts w:eastAsia="Times New Roman" w:cs="Tahoma"/>
          <w:lang w:eastAsia="sl-SI"/>
        </w:rPr>
        <w:t>,</w:t>
      </w:r>
    </w:p>
    <w:p w14:paraId="677E4083"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izvajal storitev redno, to je dnevno, razen če se z naročnikom ne bi dogovorili drugače,</w:t>
      </w:r>
    </w:p>
    <w:p w14:paraId="717DC5B1" w14:textId="52DA5FEE"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lastRenderedPageBreak/>
        <w:t xml:space="preserve">da bo izvajal storitev prevzema skladno s procesom nastajanja </w:t>
      </w:r>
      <w:r w:rsidR="001071A8">
        <w:rPr>
          <w:rFonts w:eastAsia="Times New Roman" w:cs="Tahoma"/>
          <w:lang w:eastAsia="sl-SI"/>
        </w:rPr>
        <w:t>odpadkov</w:t>
      </w:r>
      <w:r w:rsidRPr="00C8592A">
        <w:rPr>
          <w:rFonts w:eastAsia="Times New Roman" w:cs="Tahoma"/>
          <w:lang w:eastAsia="sl-SI"/>
        </w:rPr>
        <w:t>,</w:t>
      </w:r>
    </w:p>
    <w:p w14:paraId="01160AEB" w14:textId="3DA98DA8"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bo </w:t>
      </w:r>
      <w:r w:rsidR="001071A8">
        <w:rPr>
          <w:rFonts w:eastAsia="Times New Roman" w:cs="Tahoma"/>
          <w:lang w:eastAsia="sl-SI"/>
        </w:rPr>
        <w:t>odpadke</w:t>
      </w:r>
      <w:r w:rsidRPr="00C8592A">
        <w:rPr>
          <w:rFonts w:eastAsia="Times New Roman" w:cs="Tahoma"/>
          <w:lang w:eastAsia="sl-SI"/>
        </w:rPr>
        <w:t xml:space="preserve"> prevzemal na lokacijah, ki </w:t>
      </w:r>
      <w:r w:rsidR="001071A8">
        <w:rPr>
          <w:rFonts w:eastAsia="Times New Roman" w:cs="Tahoma"/>
          <w:lang w:eastAsia="sl-SI"/>
        </w:rPr>
        <w:t>so navedene v</w:t>
      </w:r>
      <w:r w:rsidRPr="00C8592A">
        <w:rPr>
          <w:rFonts w:eastAsia="Times New Roman" w:cs="Tahoma"/>
          <w:lang w:eastAsia="sl-SI"/>
        </w:rPr>
        <w:t xml:space="preserve"> ponudbi, na podlagi katere je bil izbran,</w:t>
      </w:r>
    </w:p>
    <w:p w14:paraId="45AD9756"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storitev izvajal v skladu s tehnologijo in tehnološko opremo, ki jo je navedel v svoji ponudbi, na podlagi katere je bil izbran,</w:t>
      </w:r>
    </w:p>
    <w:p w14:paraId="2F93A067" w14:textId="588FDB65"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od točke prevzema </w:t>
      </w:r>
      <w:r w:rsidR="001071A8">
        <w:rPr>
          <w:rFonts w:eastAsia="Times New Roman" w:cs="Tahoma"/>
          <w:lang w:eastAsia="sl-SI"/>
        </w:rPr>
        <w:t>odpadkov</w:t>
      </w:r>
      <w:r w:rsidRPr="00C8592A">
        <w:rPr>
          <w:rFonts w:eastAsia="Times New Roman" w:cs="Tahoma"/>
          <w:lang w:eastAsia="sl-SI"/>
        </w:rPr>
        <w:t xml:space="preserve"> od naročnika prevzema vso odgovornost za pravilno in zakonsko skladno ravnanje z </w:t>
      </w:r>
      <w:r w:rsidR="001071A8">
        <w:rPr>
          <w:rFonts w:eastAsia="Times New Roman" w:cs="Tahoma"/>
          <w:lang w:eastAsia="sl-SI"/>
        </w:rPr>
        <w:t>odpadki</w:t>
      </w:r>
      <w:r w:rsidRPr="00C8592A">
        <w:rPr>
          <w:rFonts w:eastAsia="Times New Roman" w:cs="Tahoma"/>
          <w:lang w:eastAsia="sl-SI"/>
        </w:rPr>
        <w:t>,</w:t>
      </w:r>
    </w:p>
    <w:p w14:paraId="4D7D4C69"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iCs/>
          <w:lang w:val="x-none" w:eastAsia="sl-SI"/>
        </w:rPr>
      </w:pPr>
      <w:r w:rsidRPr="00C8592A">
        <w:rPr>
          <w:rFonts w:eastAsia="Times New Roman" w:cs="Tahoma"/>
          <w:lang w:eastAsia="sl-SI"/>
        </w:rPr>
        <w:t xml:space="preserve">da bo po potrebi brezplačno </w:t>
      </w:r>
      <w:r w:rsidRPr="00C8592A">
        <w:rPr>
          <w:rFonts w:eastAsia="Times New Roman" w:cs="Tahoma"/>
          <w:iCs/>
          <w:lang w:val="x-none" w:eastAsia="sl-SI"/>
        </w:rPr>
        <w:t>sodelova</w:t>
      </w:r>
      <w:r w:rsidRPr="00C8592A">
        <w:rPr>
          <w:rFonts w:eastAsia="Times New Roman" w:cs="Tahoma"/>
          <w:iCs/>
          <w:lang w:eastAsia="sl-SI"/>
        </w:rPr>
        <w:t>l</w:t>
      </w:r>
      <w:r w:rsidRPr="00C8592A">
        <w:rPr>
          <w:rFonts w:eastAsia="Times New Roman" w:cs="Tahoma"/>
          <w:iCs/>
          <w:lang w:val="x-none" w:eastAsia="sl-SI"/>
        </w:rPr>
        <w:t xml:space="preserve"> v vseh postopkih pridobivanja dokumentacije za opravljanje dejavnosti oz. poročanja, inšpekcijskih pregledov oziroma drugih postopkih v zvezi z izvajanjem predmeta</w:t>
      </w:r>
      <w:r w:rsidRPr="00C8592A">
        <w:rPr>
          <w:rFonts w:eastAsia="Times New Roman" w:cs="Tahoma"/>
          <w:iCs/>
          <w:lang w:eastAsia="sl-SI"/>
        </w:rPr>
        <w:t xml:space="preserve"> javnega naročila</w:t>
      </w:r>
      <w:r w:rsidRPr="00C8592A">
        <w:rPr>
          <w:rFonts w:eastAsia="Times New Roman" w:cs="Tahoma"/>
          <w:iCs/>
          <w:lang w:val="x-none" w:eastAsia="sl-SI"/>
        </w:rPr>
        <w:t xml:space="preserve">, </w:t>
      </w:r>
    </w:p>
    <w:p w14:paraId="5AE92C70"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iCs/>
          <w:lang w:eastAsia="sl-SI"/>
        </w:rPr>
      </w:pPr>
      <w:r w:rsidRPr="00C8592A">
        <w:rPr>
          <w:rFonts w:eastAsia="Times New Roman" w:cs="Tahoma"/>
          <w:iCs/>
          <w:lang w:eastAsia="sl-SI"/>
        </w:rPr>
        <w:t>da bo o spremembah predmetne zakonodaje sproti obveščal naročnika,</w:t>
      </w:r>
    </w:p>
    <w:p w14:paraId="3E5AABCA" w14:textId="7B8026C4"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iCs/>
          <w:lang w:eastAsia="sl-SI"/>
        </w:rPr>
        <w:t xml:space="preserve">da prevzema vse odgovornosti v zvezi s prevzemom </w:t>
      </w:r>
      <w:r w:rsidR="001071A8">
        <w:rPr>
          <w:rFonts w:eastAsia="Times New Roman" w:cs="Tahoma"/>
          <w:iCs/>
          <w:lang w:eastAsia="sl-SI"/>
        </w:rPr>
        <w:t>odpadkov</w:t>
      </w:r>
      <w:r w:rsidRPr="00C8592A">
        <w:rPr>
          <w:rFonts w:eastAsia="Times New Roman" w:cs="Tahoma"/>
          <w:iCs/>
          <w:lang w:eastAsia="sl-SI"/>
        </w:rPr>
        <w:t xml:space="preserve"> (zagotavljanje vseh ustreznih dovoljenj v zvezi z dokončno odstranitvijo in predelavo </w:t>
      </w:r>
      <w:r w:rsidR="001071A8">
        <w:rPr>
          <w:rFonts w:eastAsia="Times New Roman" w:cs="Tahoma"/>
          <w:iCs/>
          <w:lang w:eastAsia="sl-SI"/>
        </w:rPr>
        <w:t>odpadkov</w:t>
      </w:r>
      <w:r w:rsidRPr="00C8592A">
        <w:rPr>
          <w:rFonts w:eastAsia="Times New Roman" w:cs="Tahoma"/>
          <w:iCs/>
          <w:lang w:eastAsia="sl-SI"/>
        </w:rPr>
        <w:t>)</w:t>
      </w:r>
      <w:r w:rsidRPr="00C8592A">
        <w:rPr>
          <w:rFonts w:eastAsia="Times New Roman" w:cs="Tahoma"/>
          <w:lang w:eastAsia="sl-SI"/>
        </w:rPr>
        <w:t>.</w:t>
      </w:r>
    </w:p>
    <w:p w14:paraId="377D3BD3" w14:textId="77777777" w:rsidR="00C8592A" w:rsidRPr="00C8592A" w:rsidRDefault="00C8592A" w:rsidP="00C8592A">
      <w:pPr>
        <w:spacing w:after="0" w:line="276" w:lineRule="auto"/>
        <w:jc w:val="both"/>
        <w:rPr>
          <w:rFonts w:eastAsia="Times New Roman" w:cs="Tahoma"/>
          <w:b/>
          <w:lang w:eastAsia="sl-SI"/>
        </w:rPr>
      </w:pPr>
    </w:p>
    <w:p w14:paraId="5A6CE68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D44021" w14:textId="2FBA1260"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se obvezuje, da bo naročniku v roku 15 dni od dneva oddaje naročila izročil nepreklicno bančno garancijo, unovčljivo na prvi poziv in brez ugovora, za dobro izvedbo pogodbenih obveznosti v višini 10% skupne ocenjene vrednosti naročila z DDV po 6. členu </w:t>
      </w:r>
      <w:r w:rsidR="00537545">
        <w:rPr>
          <w:rFonts w:eastAsia="Times New Roman" w:cs="Tahoma"/>
          <w:lang w:eastAsia="sl-SI"/>
        </w:rPr>
        <w:t>te pogodbe</w:t>
      </w:r>
      <w:r w:rsidRPr="00C8592A">
        <w:rPr>
          <w:rFonts w:eastAsia="Times New Roman" w:cs="Tahoma"/>
          <w:lang w:eastAsia="sl-SI"/>
        </w:rPr>
        <w:t xml:space="preserve">, veljavno še vključno do </w:t>
      </w:r>
      <w:r w:rsidR="001071A8">
        <w:rPr>
          <w:rFonts w:eastAsia="Times New Roman" w:cs="Tahoma"/>
          <w:lang w:eastAsia="sl-SI"/>
        </w:rPr>
        <w:t>3</w:t>
      </w:r>
      <w:r w:rsidRPr="00C8592A">
        <w:rPr>
          <w:rFonts w:eastAsia="Times New Roman" w:cs="Tahoma"/>
          <w:lang w:eastAsia="sl-SI"/>
        </w:rPr>
        <w:t xml:space="preserve">0 dni po preteku roka </w:t>
      </w:r>
      <w:r w:rsidR="00537545">
        <w:rPr>
          <w:rFonts w:eastAsia="Times New Roman" w:cs="Tahoma"/>
          <w:lang w:eastAsia="sl-SI"/>
        </w:rPr>
        <w:t>te pogodbe</w:t>
      </w:r>
      <w:r w:rsidRPr="00C8592A">
        <w:rPr>
          <w:rFonts w:eastAsia="Times New Roman" w:cs="Tahoma"/>
          <w:lang w:eastAsia="sl-SI"/>
        </w:rPr>
        <w:t xml:space="preserve">. </w:t>
      </w:r>
    </w:p>
    <w:p w14:paraId="4FACF439" w14:textId="77777777" w:rsidR="00627EB2" w:rsidRDefault="00627EB2" w:rsidP="00C8592A">
      <w:pPr>
        <w:spacing w:after="0" w:line="276" w:lineRule="auto"/>
        <w:jc w:val="both"/>
        <w:rPr>
          <w:rFonts w:eastAsia="Times New Roman" w:cs="Tahoma"/>
          <w:lang w:eastAsia="sl-SI"/>
        </w:rPr>
      </w:pPr>
    </w:p>
    <w:p w14:paraId="39221E6D"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ima pravico unovčiti bančno garancijo za dobro izvedbo pogodbenih obveznosti v celoti ali deloma, če:</w:t>
      </w:r>
    </w:p>
    <w:p w14:paraId="6CF60EC4" w14:textId="77777777" w:rsidR="00C8592A" w:rsidRP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t xml:space="preserve">se bo izkazalo, da izvajalec opravlja storitev v nasprotju z določili </w:t>
      </w:r>
      <w:r w:rsidR="00537545">
        <w:rPr>
          <w:rFonts w:eastAsia="Times New Roman" w:cs="Tahoma"/>
          <w:lang w:eastAsia="sl-SI"/>
        </w:rPr>
        <w:t>te pogodbe</w:t>
      </w:r>
      <w:r w:rsidRPr="00C8592A">
        <w:rPr>
          <w:rFonts w:eastAsia="Times New Roman" w:cs="Tahoma"/>
          <w:lang w:eastAsia="sl-SI"/>
        </w:rPr>
        <w:t>, zahtevami iz razpisne dokumentacije, specifikacijami, navedenimi v ponudbeni dokumentaciji ali veljavnimi predpisi,</w:t>
      </w:r>
    </w:p>
    <w:p w14:paraId="36A166DF" w14:textId="45516C69" w:rsidR="00C8592A" w:rsidRP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t xml:space="preserve">izvajalec v primeru izvoza </w:t>
      </w:r>
      <w:r w:rsidR="001071A8">
        <w:rPr>
          <w:rFonts w:eastAsia="Times New Roman" w:cs="Tahoma"/>
          <w:lang w:eastAsia="sl-SI"/>
        </w:rPr>
        <w:t>odpadkov</w:t>
      </w:r>
      <w:r w:rsidRPr="00C8592A">
        <w:rPr>
          <w:rFonts w:eastAsia="Times New Roman" w:cs="Tahoma"/>
          <w:lang w:eastAsia="sl-SI"/>
        </w:rPr>
        <w:t xml:space="preserve"> na obdelavo v druge države Evropske skupnosti v roku treh (3)</w:t>
      </w:r>
      <w:r w:rsidRPr="00C8592A">
        <w:rPr>
          <w:rFonts w:eastAsia="Times New Roman" w:cs="Tahoma"/>
          <w:i/>
          <w:lang w:eastAsia="sl-SI"/>
        </w:rPr>
        <w:t xml:space="preserve"> </w:t>
      </w:r>
      <w:r w:rsidRPr="00C8592A">
        <w:rPr>
          <w:rFonts w:eastAsia="Times New Roman" w:cs="Tahoma"/>
          <w:lang w:eastAsia="sl-SI"/>
        </w:rPr>
        <w:t xml:space="preserve">koledarskih dni od dneva oddaje naročila po </w:t>
      </w:r>
      <w:r w:rsidR="00537545">
        <w:rPr>
          <w:rFonts w:eastAsia="Times New Roman" w:cs="Tahoma"/>
          <w:lang w:eastAsia="sl-SI"/>
        </w:rPr>
        <w:t>tej pogodbi</w:t>
      </w:r>
      <w:r w:rsidRPr="00C8592A">
        <w:rPr>
          <w:rFonts w:eastAsia="Times New Roman" w:cs="Tahoma"/>
          <w:lang w:eastAsia="sl-SI"/>
        </w:rPr>
        <w:t xml:space="preserve"> ne bo po pozivu naročnika priložil ustrezne nostrifikacije,</w:t>
      </w:r>
    </w:p>
    <w:p w14:paraId="68F4419D" w14:textId="77777777" w:rsid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t xml:space="preserve">bo naročnik izključil izvajalca iz </w:t>
      </w:r>
      <w:r w:rsidR="00627EB2">
        <w:rPr>
          <w:rFonts w:eastAsia="Times New Roman" w:cs="Tahoma"/>
          <w:lang w:eastAsia="sl-SI"/>
        </w:rPr>
        <w:t xml:space="preserve">pogodbe </w:t>
      </w:r>
      <w:r w:rsidRPr="00C8592A">
        <w:rPr>
          <w:rFonts w:eastAsia="Times New Roman" w:cs="Tahoma"/>
          <w:lang w:eastAsia="sl-SI"/>
        </w:rPr>
        <w:t xml:space="preserve">zaradi drugih razlogov na strani izvajalca, predvidenih v </w:t>
      </w:r>
      <w:r w:rsidR="00627EB2">
        <w:rPr>
          <w:rFonts w:eastAsia="Times New Roman" w:cs="Tahoma"/>
          <w:lang w:eastAsia="sl-SI"/>
        </w:rPr>
        <w:t>pogodbi</w:t>
      </w:r>
      <w:r w:rsidRPr="00C8592A">
        <w:rPr>
          <w:rFonts w:eastAsia="Times New Roman" w:cs="Tahoma"/>
          <w:lang w:eastAsia="sl-SI"/>
        </w:rPr>
        <w:t>.</w:t>
      </w:r>
    </w:p>
    <w:p w14:paraId="5FB8D9C6" w14:textId="77777777" w:rsidR="001071A8" w:rsidRPr="00C8592A" w:rsidRDefault="001071A8" w:rsidP="001071A8">
      <w:pPr>
        <w:tabs>
          <w:tab w:val="left" w:pos="360"/>
          <w:tab w:val="left" w:pos="540"/>
        </w:tabs>
        <w:suppressAutoHyphens/>
        <w:spacing w:after="0" w:line="276" w:lineRule="auto"/>
        <w:jc w:val="both"/>
        <w:rPr>
          <w:rFonts w:eastAsia="Times New Roman" w:cs="Tahoma"/>
          <w:lang w:eastAsia="sl-SI"/>
        </w:rPr>
      </w:pPr>
    </w:p>
    <w:p w14:paraId="7D86249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376930" w14:textId="547E9992"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primeru, da izvajalec naročniku ne izroči ustrezne bančne garancije za dobro izvedbo pogodbenih obveznosti, skladne z določili iz </w:t>
      </w:r>
      <w:r w:rsidR="00537545">
        <w:rPr>
          <w:rFonts w:eastAsia="Times New Roman" w:cs="Tahoma"/>
          <w:lang w:eastAsia="sl-SI"/>
        </w:rPr>
        <w:t>te pogodbe</w:t>
      </w:r>
      <w:r w:rsidRPr="00C8592A">
        <w:rPr>
          <w:rFonts w:eastAsia="Times New Roman" w:cs="Tahoma"/>
          <w:lang w:eastAsia="sl-SI"/>
        </w:rPr>
        <w:t xml:space="preserve">, se šteje, da ta </w:t>
      </w:r>
      <w:r w:rsidR="001071A8">
        <w:rPr>
          <w:rFonts w:eastAsia="Times New Roman" w:cs="Tahoma"/>
          <w:lang w:eastAsia="sl-SI"/>
        </w:rPr>
        <w:t>pogodba</w:t>
      </w:r>
      <w:r w:rsidRPr="00C8592A">
        <w:rPr>
          <w:rFonts w:eastAsia="Times New Roman" w:cs="Tahoma"/>
          <w:lang w:eastAsia="sl-SI"/>
        </w:rPr>
        <w:t xml:space="preserve"> s tem izvajalcem ni sklenjen</w:t>
      </w:r>
      <w:r w:rsidR="001071A8">
        <w:rPr>
          <w:rFonts w:eastAsia="Times New Roman" w:cs="Tahoma"/>
          <w:lang w:eastAsia="sl-SI"/>
        </w:rPr>
        <w:t>a</w:t>
      </w:r>
      <w:r w:rsidRPr="00C8592A">
        <w:rPr>
          <w:rFonts w:eastAsia="Times New Roman" w:cs="Tahoma"/>
          <w:lang w:eastAsia="sl-SI"/>
        </w:rPr>
        <w:t xml:space="preserve">, naročnik pa ima pravico unovčiti </w:t>
      </w:r>
      <w:r w:rsidR="001071A8">
        <w:rPr>
          <w:rFonts w:eastAsia="Times New Roman" w:cs="Tahoma"/>
          <w:lang w:eastAsia="sl-SI"/>
        </w:rPr>
        <w:t>finančno zavarovanje</w:t>
      </w:r>
      <w:r w:rsidRPr="00C8592A">
        <w:rPr>
          <w:rFonts w:eastAsia="Times New Roman" w:cs="Tahoma"/>
          <w:lang w:eastAsia="sl-SI"/>
        </w:rPr>
        <w:t xml:space="preserve"> za resnost ponudbe.</w:t>
      </w:r>
    </w:p>
    <w:p w14:paraId="4ECB1B4C" w14:textId="77777777" w:rsidR="00C8592A" w:rsidRPr="00C8592A" w:rsidRDefault="00C8592A" w:rsidP="00C8592A">
      <w:pPr>
        <w:spacing w:after="0" w:line="276" w:lineRule="auto"/>
        <w:rPr>
          <w:rFonts w:eastAsia="Times New Roman" w:cs="Tahoma"/>
          <w:lang w:eastAsia="sl-SI"/>
        </w:rPr>
      </w:pPr>
    </w:p>
    <w:p w14:paraId="60E309A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0F70E3D"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mora zagotoviti izvajanje storitve po </w:t>
      </w:r>
      <w:r w:rsidR="00537545">
        <w:rPr>
          <w:rFonts w:eastAsia="Times New Roman" w:cs="Tahoma"/>
          <w:lang w:eastAsia="sl-SI"/>
        </w:rPr>
        <w:t>tej pogodbi</w:t>
      </w:r>
      <w:r w:rsidRPr="00C8592A">
        <w:rPr>
          <w:rFonts w:eastAsia="Times New Roman" w:cs="Tahoma"/>
          <w:lang w:eastAsia="sl-SI"/>
        </w:rPr>
        <w:t xml:space="preserve"> najpozneje v roku treh (3)</w:t>
      </w:r>
      <w:r w:rsidRPr="00C8592A">
        <w:rPr>
          <w:rFonts w:eastAsia="Times New Roman" w:cs="Tahoma"/>
          <w:i/>
          <w:lang w:eastAsia="sl-SI"/>
        </w:rPr>
        <w:t xml:space="preserve"> </w:t>
      </w:r>
      <w:r w:rsidRPr="00C8592A">
        <w:rPr>
          <w:rFonts w:eastAsia="Times New Roman" w:cs="Tahoma"/>
          <w:lang w:eastAsia="sl-SI"/>
        </w:rPr>
        <w:t xml:space="preserve">koledarskih dni od dneva oddaje naročila po </w:t>
      </w:r>
      <w:r w:rsidR="00537545">
        <w:rPr>
          <w:rFonts w:eastAsia="Times New Roman" w:cs="Tahoma"/>
          <w:lang w:eastAsia="sl-SI"/>
        </w:rPr>
        <w:t>tej pogodbi</w:t>
      </w:r>
      <w:r w:rsidRPr="00C8592A">
        <w:rPr>
          <w:rFonts w:eastAsia="Times New Roman" w:cs="Tahoma"/>
          <w:lang w:eastAsia="sl-SI"/>
        </w:rPr>
        <w:t>.</w:t>
      </w:r>
    </w:p>
    <w:p w14:paraId="20E9EC37" w14:textId="77777777" w:rsidR="00C8592A" w:rsidRPr="00C8592A" w:rsidRDefault="00C8592A" w:rsidP="00C8592A">
      <w:pPr>
        <w:spacing w:after="0" w:line="276" w:lineRule="auto"/>
        <w:rPr>
          <w:rFonts w:eastAsia="Times New Roman" w:cs="Tahoma"/>
          <w:lang w:eastAsia="sl-SI"/>
        </w:rPr>
      </w:pPr>
    </w:p>
    <w:p w14:paraId="4917BA5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kolikor izvajalec v roku iz prvega odstavka tega člena ne zagotovi zahtevanega obsega storitve, ima naročnik pravico s pisno izjavo in brez odpovednega roka tega izvajalca izključiti iz </w:t>
      </w:r>
      <w:r w:rsidR="001149AA">
        <w:rPr>
          <w:rFonts w:eastAsia="Times New Roman" w:cs="Tahoma"/>
          <w:lang w:eastAsia="sl-SI"/>
        </w:rPr>
        <w:t>pogodbe</w:t>
      </w:r>
      <w:r w:rsidRPr="00C8592A">
        <w:rPr>
          <w:rFonts w:eastAsia="Times New Roman" w:cs="Tahoma"/>
          <w:lang w:eastAsia="sl-SI"/>
        </w:rPr>
        <w:t xml:space="preserve">, brez kakršnegakoli nadomestila izvajalcu za kakršnekoli stroške, ki bi lahko nastali iz predmeta </w:t>
      </w:r>
      <w:r w:rsidR="00537545">
        <w:rPr>
          <w:rFonts w:eastAsia="Times New Roman" w:cs="Tahoma"/>
          <w:lang w:eastAsia="sl-SI"/>
        </w:rPr>
        <w:t>te pogodbe</w:t>
      </w:r>
      <w:r w:rsidRPr="00C8592A">
        <w:rPr>
          <w:rFonts w:eastAsia="Times New Roman" w:cs="Tahoma"/>
          <w:lang w:eastAsia="sl-SI"/>
        </w:rPr>
        <w:t>.</w:t>
      </w:r>
    </w:p>
    <w:p w14:paraId="2E54A86F" w14:textId="77777777" w:rsidR="00627EB2" w:rsidRDefault="00627EB2" w:rsidP="00C8592A">
      <w:pPr>
        <w:spacing w:after="0" w:line="276" w:lineRule="auto"/>
        <w:jc w:val="both"/>
        <w:rPr>
          <w:rFonts w:eastAsia="Times New Roman" w:cs="Tahoma"/>
          <w:lang w:eastAsia="sl-SI"/>
        </w:rPr>
      </w:pPr>
    </w:p>
    <w:p w14:paraId="00CE800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lastRenderedPageBreak/>
        <w:t>V primeru iz drugega odstavka tega člena ima naročnik pravico od izvajalca zahtevati povrnitev vseh nastalih stroškov, ki so posledica ne</w:t>
      </w:r>
      <w:r w:rsidR="001149AA">
        <w:rPr>
          <w:rFonts w:eastAsia="Times New Roman" w:cs="Tahoma"/>
          <w:lang w:eastAsia="sl-SI"/>
        </w:rPr>
        <w:t xml:space="preserve"> </w:t>
      </w:r>
      <w:r w:rsidRPr="00C8592A">
        <w:rPr>
          <w:rFonts w:eastAsia="Times New Roman" w:cs="Tahoma"/>
          <w:lang w:eastAsia="sl-SI"/>
        </w:rPr>
        <w:t xml:space="preserve">zagotavljanja izvajanja obsega storitve po </w:t>
      </w:r>
      <w:r w:rsidR="00537545">
        <w:rPr>
          <w:rFonts w:eastAsia="Times New Roman" w:cs="Tahoma"/>
          <w:lang w:eastAsia="sl-SI"/>
        </w:rPr>
        <w:t>tej pogodbi</w:t>
      </w:r>
      <w:r w:rsidRPr="00C8592A">
        <w:rPr>
          <w:rFonts w:eastAsia="Times New Roman" w:cs="Tahoma"/>
          <w:lang w:eastAsia="sl-SI"/>
        </w:rPr>
        <w:t>, pa tudi odškodnino za vso nastalo škodo.</w:t>
      </w:r>
    </w:p>
    <w:p w14:paraId="0D12F80C" w14:textId="77777777" w:rsidR="00C8592A" w:rsidRPr="00C8592A" w:rsidRDefault="00C8592A" w:rsidP="00C8592A">
      <w:pPr>
        <w:spacing w:after="0" w:line="276" w:lineRule="auto"/>
        <w:rPr>
          <w:rFonts w:eastAsia="Times New Roman" w:cs="Tahoma"/>
          <w:lang w:eastAsia="sl-SI"/>
        </w:rPr>
      </w:pPr>
    </w:p>
    <w:p w14:paraId="2BC293DE"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2AF70C5"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S strani izvajalcev so pooblaščene osebe za izvrševanje </w:t>
      </w:r>
      <w:r w:rsidR="00537545">
        <w:rPr>
          <w:rFonts w:eastAsia="Times New Roman" w:cs="Tahoma"/>
          <w:lang w:eastAsia="sl-SI"/>
        </w:rPr>
        <w:t>te pogodbe</w:t>
      </w:r>
      <w:r w:rsidRPr="00C8592A">
        <w:rPr>
          <w:rFonts w:eastAsia="Times New Roman" w:cs="Tahoma"/>
          <w:lang w:eastAsia="sl-SI"/>
        </w:rPr>
        <w:t>:</w:t>
      </w:r>
    </w:p>
    <w:p w14:paraId="7F8611D6" w14:textId="77777777" w:rsidR="00C8592A" w:rsidRPr="00C8592A" w:rsidRDefault="00C8592A" w:rsidP="00C8592A">
      <w:pPr>
        <w:widowControl w:val="0"/>
        <w:spacing w:after="0" w:line="276" w:lineRule="auto"/>
        <w:rPr>
          <w:rFonts w:eastAsia="Times New Roman" w:cs="Tahoma"/>
          <w:lang w:eastAsia="sl-SI"/>
        </w:rPr>
      </w:pPr>
      <w:r w:rsidRPr="00C8592A">
        <w:rPr>
          <w:rFonts w:eastAsia="Times New Roman" w:cs="Tahoma"/>
          <w:lang w:eastAsia="sl-SI"/>
        </w:rPr>
        <w:t>Izvajalec: ___________________________________________</w:t>
      </w:r>
    </w:p>
    <w:p w14:paraId="55674636" w14:textId="77777777" w:rsidR="00C8592A" w:rsidRPr="00C8592A" w:rsidRDefault="00C8592A" w:rsidP="00C8592A">
      <w:pPr>
        <w:spacing w:after="0" w:line="276" w:lineRule="auto"/>
        <w:jc w:val="both"/>
        <w:rPr>
          <w:rFonts w:eastAsia="Times New Roman" w:cs="Tahoma"/>
          <w:lang w:eastAsia="sl-SI"/>
        </w:rPr>
      </w:pPr>
    </w:p>
    <w:p w14:paraId="75FD6F0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Pooblaščene osebe iz prvega odstavka tega člena so pristojne za reševanje vseh vprašanj, povezanih z realizacijo </w:t>
      </w:r>
      <w:r w:rsidR="00537545">
        <w:rPr>
          <w:rFonts w:eastAsia="Times New Roman" w:cs="Tahoma"/>
          <w:lang w:eastAsia="sl-SI"/>
        </w:rPr>
        <w:t>te pogodbe</w:t>
      </w:r>
      <w:r w:rsidRPr="00C8592A">
        <w:rPr>
          <w:rFonts w:eastAsia="Times New Roman" w:cs="Tahoma"/>
          <w:lang w:eastAsia="sl-SI"/>
        </w:rPr>
        <w:t xml:space="preserve">, nimajo pa pooblastila za spreminjanje vsebine </w:t>
      </w:r>
      <w:r w:rsidR="00537545">
        <w:rPr>
          <w:rFonts w:eastAsia="Times New Roman" w:cs="Tahoma"/>
          <w:lang w:eastAsia="sl-SI"/>
        </w:rPr>
        <w:t>te pogodbe</w:t>
      </w:r>
      <w:r w:rsidRPr="00C8592A">
        <w:rPr>
          <w:rFonts w:eastAsia="Times New Roman" w:cs="Tahoma"/>
          <w:lang w:eastAsia="sl-SI"/>
        </w:rPr>
        <w:t>.</w:t>
      </w:r>
    </w:p>
    <w:p w14:paraId="1699C247" w14:textId="77777777" w:rsidR="00C8592A" w:rsidRPr="00C8592A" w:rsidRDefault="00C8592A" w:rsidP="00C8592A">
      <w:pPr>
        <w:spacing w:after="0" w:line="276" w:lineRule="auto"/>
        <w:jc w:val="both"/>
        <w:rPr>
          <w:rFonts w:eastAsia="Times New Roman" w:cs="Tahoma"/>
          <w:lang w:eastAsia="sl-SI"/>
        </w:rPr>
      </w:pPr>
    </w:p>
    <w:p w14:paraId="23BEEA26"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zamenjave pooblaščenih oseb iz prvega odstavka tega člena je izvajalec dolžan obvestiti naročnika v roku 3 (treh) dni po zamenjavi.</w:t>
      </w:r>
    </w:p>
    <w:p w14:paraId="6E296ACD" w14:textId="77777777" w:rsidR="00C8592A" w:rsidRPr="00C8592A" w:rsidRDefault="00C8592A" w:rsidP="00C8592A">
      <w:pPr>
        <w:spacing w:after="0" w:line="276" w:lineRule="auto"/>
        <w:rPr>
          <w:rFonts w:eastAsia="Times New Roman" w:cs="Tahoma"/>
          <w:lang w:eastAsia="sl-SI"/>
        </w:rPr>
      </w:pPr>
    </w:p>
    <w:p w14:paraId="45F320C0"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B3C3D5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brez predhodnega pisnega soglasja naročnika ne sme predati v izvedbo podizvajalcem predmeta </w:t>
      </w:r>
      <w:r w:rsidR="001149AA">
        <w:rPr>
          <w:rFonts w:eastAsia="Times New Roman" w:cs="Tahoma"/>
          <w:lang w:eastAsia="sl-SI"/>
        </w:rPr>
        <w:t>pogodbe</w:t>
      </w:r>
      <w:r w:rsidRPr="00C8592A">
        <w:rPr>
          <w:rFonts w:eastAsia="Times New Roman" w:cs="Tahoma"/>
          <w:lang w:eastAsia="sl-SI"/>
        </w:rPr>
        <w:t>, delno ali v celoti.</w:t>
      </w:r>
    </w:p>
    <w:p w14:paraId="3CB0B990" w14:textId="77777777" w:rsidR="00C8592A" w:rsidRPr="00C8592A" w:rsidRDefault="00C8592A" w:rsidP="00C8592A">
      <w:pPr>
        <w:spacing w:after="0" w:line="276" w:lineRule="auto"/>
        <w:rPr>
          <w:rFonts w:eastAsia="Times New Roman" w:cs="Tahoma"/>
          <w:lang w:eastAsia="sl-SI"/>
        </w:rPr>
      </w:pPr>
    </w:p>
    <w:p w14:paraId="62CB9177"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NADZOR NAD KVALITETO IZVAJANJA IN REKLAMACIJE</w:t>
      </w:r>
    </w:p>
    <w:p w14:paraId="36987F5D" w14:textId="77777777" w:rsidR="00C8592A" w:rsidRPr="00C8592A" w:rsidRDefault="00C8592A" w:rsidP="00C8592A">
      <w:pPr>
        <w:spacing w:after="0" w:line="276" w:lineRule="auto"/>
        <w:jc w:val="both"/>
        <w:rPr>
          <w:rFonts w:eastAsia="Times New Roman" w:cs="Tahoma"/>
          <w:b/>
          <w:lang w:eastAsia="sl-SI"/>
        </w:rPr>
      </w:pPr>
    </w:p>
    <w:p w14:paraId="135AD34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68F383" w14:textId="7CCCCEE1"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Nadzor nad kvaliteto izvajanja opravlja naročnik ali od naročnika pooblaščena strokovna organizacija v skladu z določili </w:t>
      </w:r>
      <w:r w:rsidR="00537545">
        <w:rPr>
          <w:rFonts w:eastAsia="Times New Roman" w:cs="Tahoma"/>
          <w:lang w:eastAsia="sl-SI"/>
        </w:rPr>
        <w:t>te pogodbe</w:t>
      </w:r>
      <w:r w:rsidRPr="00C8592A">
        <w:rPr>
          <w:rFonts w:eastAsia="Times New Roman" w:cs="Tahoma"/>
          <w:lang w:eastAsia="sl-SI"/>
        </w:rPr>
        <w:t xml:space="preserve"> in na podlagi predpisov, ki urej</w:t>
      </w:r>
      <w:r w:rsidR="001071A8">
        <w:rPr>
          <w:rFonts w:eastAsia="Times New Roman" w:cs="Tahoma"/>
          <w:lang w:eastAsia="sl-SI"/>
        </w:rPr>
        <w:t>ajo področje ravnanja z odpadki</w:t>
      </w:r>
      <w:r w:rsidRPr="00C8592A">
        <w:rPr>
          <w:rFonts w:eastAsia="Times New Roman" w:cs="Tahoma"/>
          <w:lang w:eastAsia="sl-SI"/>
        </w:rPr>
        <w:t xml:space="preserve">. </w:t>
      </w:r>
    </w:p>
    <w:p w14:paraId="3B52A775" w14:textId="77777777" w:rsidR="00C8592A" w:rsidRPr="00C8592A" w:rsidRDefault="00C8592A" w:rsidP="00C8592A">
      <w:pPr>
        <w:spacing w:after="0" w:line="276" w:lineRule="auto"/>
        <w:jc w:val="both"/>
        <w:rPr>
          <w:rFonts w:eastAsia="Times New Roman" w:cs="Tahoma"/>
          <w:b/>
          <w:lang w:eastAsia="sl-SI"/>
        </w:rPr>
      </w:pPr>
    </w:p>
    <w:p w14:paraId="6CEEF630"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je dolžan aktivno sodelovati z naročnikom in mu nuditi vse relevantne podatke ter informacije za izvedbo nadzora kvalitete izvajanja storitve po </w:t>
      </w:r>
      <w:r w:rsidR="00537545">
        <w:rPr>
          <w:rFonts w:eastAsia="Times New Roman" w:cs="Tahoma"/>
          <w:lang w:eastAsia="sl-SI"/>
        </w:rPr>
        <w:t>tej pogodbi</w:t>
      </w:r>
      <w:r w:rsidRPr="00C8592A">
        <w:rPr>
          <w:rFonts w:eastAsia="Times New Roman" w:cs="Tahoma"/>
          <w:lang w:eastAsia="sl-SI"/>
        </w:rPr>
        <w:t>.</w:t>
      </w:r>
    </w:p>
    <w:p w14:paraId="2667829B"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si pridržuje pravico preveritve lokacije in postopka končne obdelave.</w:t>
      </w:r>
    </w:p>
    <w:p w14:paraId="6C0A2ED3" w14:textId="77777777" w:rsidR="00C8592A" w:rsidRPr="00C8592A" w:rsidRDefault="00C8592A" w:rsidP="00C8592A">
      <w:pPr>
        <w:spacing w:after="0" w:line="276" w:lineRule="auto"/>
        <w:jc w:val="both"/>
        <w:rPr>
          <w:rFonts w:eastAsia="Times New Roman" w:cs="Tahoma"/>
          <w:b/>
          <w:lang w:eastAsia="sl-SI"/>
        </w:rPr>
      </w:pPr>
    </w:p>
    <w:p w14:paraId="5DB34F89"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42FF106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primeru kakršnihkoli odstopanj od izvajanja storitve po </w:t>
      </w:r>
      <w:r w:rsidR="00537545">
        <w:rPr>
          <w:rFonts w:eastAsia="Times New Roman" w:cs="Tahoma"/>
          <w:lang w:eastAsia="sl-SI"/>
        </w:rPr>
        <w:t>tej pogodbi</w:t>
      </w:r>
      <w:r w:rsidRPr="00C8592A">
        <w:rPr>
          <w:rFonts w:eastAsia="Times New Roman" w:cs="Tahoma"/>
          <w:lang w:eastAsia="sl-SI"/>
        </w:rPr>
        <w:t>, uporabljene tehnologije in tehnološke opreme, se sestavi komisijski zapisnik, s katerim se uveljavlja reklamacija.</w:t>
      </w:r>
    </w:p>
    <w:p w14:paraId="4E257D96" w14:textId="77777777" w:rsidR="00C8592A" w:rsidRPr="00C8592A" w:rsidRDefault="00C8592A" w:rsidP="00C8592A">
      <w:pPr>
        <w:spacing w:after="0" w:line="276" w:lineRule="auto"/>
        <w:jc w:val="both"/>
        <w:rPr>
          <w:rFonts w:eastAsia="Times New Roman" w:cs="Tahoma"/>
          <w:lang w:eastAsia="sl-SI"/>
        </w:rPr>
      </w:pPr>
    </w:p>
    <w:p w14:paraId="0F4FBD7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je dolžan pristopiti k reševanju reklamacije takoj in jo rešiti najpozneje v roku petih dni, razen če se naročnik in trenutni izvajalec pisno ne dogovorita drugače.</w:t>
      </w:r>
    </w:p>
    <w:p w14:paraId="0124F74C" w14:textId="77777777" w:rsidR="00C8592A" w:rsidRPr="00C8592A" w:rsidRDefault="00C8592A" w:rsidP="00C8592A">
      <w:pPr>
        <w:spacing w:after="0" w:line="276" w:lineRule="auto"/>
        <w:jc w:val="both"/>
        <w:rPr>
          <w:rFonts w:eastAsia="Times New Roman" w:cs="Tahoma"/>
          <w:lang w:eastAsia="sl-SI"/>
        </w:rPr>
      </w:pPr>
    </w:p>
    <w:p w14:paraId="7E4DF6AA" w14:textId="4D3FC7FC"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O rešitvi reklamacije mora izvajalec pisno obvestiti naročnika.</w:t>
      </w:r>
      <w:r w:rsidR="001071A8">
        <w:rPr>
          <w:rFonts w:eastAsia="Times New Roman" w:cs="Tahoma"/>
          <w:lang w:eastAsia="sl-SI"/>
        </w:rPr>
        <w:t xml:space="preserve"> </w:t>
      </w:r>
      <w:r w:rsidRPr="00C8592A">
        <w:rPr>
          <w:rFonts w:eastAsia="Times New Roman" w:cs="Tahoma"/>
          <w:lang w:eastAsia="sl-SI"/>
        </w:rPr>
        <w:t>Vse stroške v zvezi z reklamacijami nosi izvajalec.</w:t>
      </w:r>
    </w:p>
    <w:p w14:paraId="708453B0" w14:textId="77777777" w:rsidR="00C8592A" w:rsidRPr="00C8592A" w:rsidRDefault="00C8592A" w:rsidP="00C8592A">
      <w:pPr>
        <w:spacing w:after="0" w:line="276" w:lineRule="auto"/>
        <w:jc w:val="both"/>
        <w:rPr>
          <w:rFonts w:eastAsia="Times New Roman" w:cs="Tahoma"/>
          <w:b/>
          <w:lang w:eastAsia="sl-SI"/>
        </w:rPr>
      </w:pPr>
    </w:p>
    <w:p w14:paraId="1F8B8BB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POGODBENA KAZEN IN ŠKODA</w:t>
      </w:r>
    </w:p>
    <w:p w14:paraId="477B99DC" w14:textId="77777777" w:rsidR="00C8592A" w:rsidRPr="00C8592A" w:rsidRDefault="00C8592A" w:rsidP="00C8592A">
      <w:pPr>
        <w:spacing w:after="0" w:line="276" w:lineRule="auto"/>
        <w:jc w:val="both"/>
        <w:rPr>
          <w:rFonts w:eastAsia="Times New Roman" w:cs="Tahoma"/>
          <w:b/>
          <w:lang w:eastAsia="sl-SI"/>
        </w:rPr>
      </w:pPr>
    </w:p>
    <w:p w14:paraId="6BCA7778"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51561BA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Če izvajalec po svoji krivdi opravlja storitev v nasprotju z določili </w:t>
      </w:r>
      <w:r w:rsidR="00537545">
        <w:rPr>
          <w:rFonts w:eastAsia="Times New Roman" w:cs="Tahoma"/>
          <w:lang w:eastAsia="sl-SI"/>
        </w:rPr>
        <w:t>te pogodbe</w:t>
      </w:r>
      <w:r w:rsidRPr="00C8592A">
        <w:rPr>
          <w:rFonts w:eastAsia="Times New Roman" w:cs="Tahoma"/>
          <w:lang w:eastAsia="sl-SI"/>
        </w:rPr>
        <w:t xml:space="preserve">, zahtevami iz razpisne dokumentacije, specifikacijami navedenimi v ponudbeni dokumentaciji ali v nasprotju z veljavnimi predpisi, ima naročnik pravico zahtevati pogodbeno kazen v višini 10% skupne ocenjene vrednosti naročila po </w:t>
      </w:r>
      <w:r w:rsidR="00537545">
        <w:rPr>
          <w:rFonts w:eastAsia="Times New Roman" w:cs="Tahoma"/>
          <w:lang w:eastAsia="sl-SI"/>
        </w:rPr>
        <w:t>tej pogodbi</w:t>
      </w:r>
      <w:r w:rsidRPr="00C8592A">
        <w:rPr>
          <w:rFonts w:eastAsia="Times New Roman" w:cs="Tahoma"/>
          <w:lang w:eastAsia="sl-SI"/>
        </w:rPr>
        <w:t xml:space="preserve">, določene v prvem odstavku 6. člena </w:t>
      </w:r>
      <w:r w:rsidR="00537545">
        <w:rPr>
          <w:rFonts w:eastAsia="Times New Roman" w:cs="Tahoma"/>
          <w:lang w:eastAsia="sl-SI"/>
        </w:rPr>
        <w:t xml:space="preserve">te </w:t>
      </w:r>
      <w:r w:rsidR="00537545">
        <w:rPr>
          <w:rFonts w:eastAsia="Times New Roman" w:cs="Tahoma"/>
          <w:lang w:eastAsia="sl-SI"/>
        </w:rPr>
        <w:lastRenderedPageBreak/>
        <w:t>pogodbe</w:t>
      </w:r>
      <w:r w:rsidRPr="00C8592A">
        <w:rPr>
          <w:rFonts w:eastAsia="Times New Roman" w:cs="Tahoma"/>
          <w:lang w:eastAsia="sl-SI"/>
        </w:rPr>
        <w:t>. V tem primeru je naročnik upravičen do zadržanja plačila do višine pogodbene kazni.</w:t>
      </w:r>
    </w:p>
    <w:p w14:paraId="6F7070AB" w14:textId="77777777" w:rsidR="00C8592A" w:rsidRPr="00C8592A" w:rsidRDefault="00C8592A" w:rsidP="00C8592A">
      <w:pPr>
        <w:spacing w:after="0" w:line="276" w:lineRule="auto"/>
        <w:rPr>
          <w:rFonts w:eastAsia="Times New Roman" w:cs="Times New Roman"/>
          <w:lang w:eastAsia="sl-SI"/>
        </w:rPr>
      </w:pPr>
    </w:p>
    <w:p w14:paraId="479F527F"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462CAE13"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14:paraId="3B1EE3DF" w14:textId="77777777" w:rsidR="00C8592A" w:rsidRPr="00C8592A" w:rsidRDefault="00C8592A" w:rsidP="00C8592A">
      <w:pPr>
        <w:suppressAutoHyphens/>
        <w:spacing w:after="0" w:line="276" w:lineRule="auto"/>
        <w:jc w:val="both"/>
        <w:rPr>
          <w:rFonts w:eastAsia="Times New Roman" w:cs="Tahoma"/>
          <w:lang w:eastAsia="ar-SA"/>
        </w:rPr>
      </w:pPr>
    </w:p>
    <w:p w14:paraId="2B18BB1A"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Povračilo tako nastale škode bo naročnik uveljavljal po splošnih načelih odškodninske odgovornosti in neodvisno od tega, ali je zahteval plačilo pogodbene kazni ali ne.</w:t>
      </w:r>
    </w:p>
    <w:p w14:paraId="6ECEAD28" w14:textId="77777777" w:rsidR="00C8592A" w:rsidRPr="00C8592A" w:rsidRDefault="00C8592A" w:rsidP="00C8592A">
      <w:pPr>
        <w:spacing w:after="0" w:line="276" w:lineRule="auto"/>
        <w:rPr>
          <w:rFonts w:eastAsia="Times New Roman" w:cs="Times New Roman"/>
          <w:lang w:eastAsia="sl-SI"/>
        </w:rPr>
      </w:pPr>
    </w:p>
    <w:p w14:paraId="09D5DA23"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C1E14E7"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V primeru, da izvajalec odstopi od </w:t>
      </w:r>
      <w:r w:rsidR="00537545">
        <w:rPr>
          <w:rFonts w:eastAsia="Times New Roman" w:cs="Tahoma"/>
          <w:lang w:eastAsia="ar-SA"/>
        </w:rPr>
        <w:t>te pogodbe</w:t>
      </w:r>
      <w:r w:rsidRPr="00C8592A">
        <w:rPr>
          <w:rFonts w:eastAsia="Times New Roman" w:cs="Tahoma"/>
          <w:lang w:eastAsia="ar-SA"/>
        </w:rPr>
        <w:t>, ima naročnik pravico unovčiti bančno garancijo za dobro izvedbo pogodbenih obveznosti.</w:t>
      </w:r>
    </w:p>
    <w:p w14:paraId="5914D7DB" w14:textId="77777777" w:rsidR="00C8592A" w:rsidRPr="00C8592A" w:rsidRDefault="00C8592A" w:rsidP="00C8592A">
      <w:pPr>
        <w:suppressAutoHyphens/>
        <w:spacing w:after="0" w:line="276" w:lineRule="auto"/>
        <w:jc w:val="both"/>
        <w:rPr>
          <w:rFonts w:eastAsia="Times New Roman" w:cs="Tahoma"/>
          <w:lang w:eastAsia="ar-SA"/>
        </w:rPr>
      </w:pPr>
    </w:p>
    <w:p w14:paraId="0FA9C2CE"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V primeru, da od </w:t>
      </w:r>
      <w:r w:rsidR="00537545">
        <w:rPr>
          <w:rFonts w:eastAsia="Times New Roman" w:cs="Tahoma"/>
          <w:lang w:eastAsia="ar-SA"/>
        </w:rPr>
        <w:t>te pogodbe</w:t>
      </w:r>
      <w:r w:rsidRPr="00C8592A">
        <w:rPr>
          <w:rFonts w:eastAsia="Times New Roman" w:cs="Tahoma"/>
          <w:lang w:eastAsia="ar-SA"/>
        </w:rPr>
        <w:t xml:space="preserve"> odstopi izvajalec, ki mu do takrat naročnik še ni oddal naročila, ima naročnik pravico unovčiti menico za zavarovanje resnosti ponudbe.</w:t>
      </w:r>
    </w:p>
    <w:p w14:paraId="5080C635" w14:textId="77777777" w:rsidR="00C8592A" w:rsidRPr="00C8592A" w:rsidRDefault="00C8592A" w:rsidP="00C8592A">
      <w:pPr>
        <w:spacing w:after="0" w:line="276" w:lineRule="auto"/>
        <w:rPr>
          <w:rFonts w:eastAsia="Times New Roman" w:cs="Tahoma"/>
          <w:bCs/>
          <w:color w:val="000000"/>
          <w:lang w:eastAsia="sl-SI"/>
        </w:rPr>
      </w:pPr>
    </w:p>
    <w:p w14:paraId="0A5CD022" w14:textId="408CD380" w:rsidR="00C8592A" w:rsidRPr="00F95767" w:rsidRDefault="00C8592A" w:rsidP="00F95767">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SPREMEMBE IN DOPOLNITVE </w:t>
      </w:r>
      <w:r w:rsidR="001149AA">
        <w:rPr>
          <w:rFonts w:eastAsia="Times New Roman" w:cs="Tahoma"/>
          <w:b/>
          <w:bCs/>
          <w:color w:val="000000"/>
          <w:lang w:eastAsia="sl-SI"/>
        </w:rPr>
        <w:t>POGODBE</w:t>
      </w:r>
    </w:p>
    <w:p w14:paraId="25A967D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F0090FE"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Vse spremembe in dopolnitve </w:t>
      </w:r>
      <w:r w:rsidR="00537545">
        <w:rPr>
          <w:rFonts w:eastAsia="Times New Roman" w:cs="Tahoma"/>
          <w:lang w:eastAsia="sl-SI"/>
        </w:rPr>
        <w:t>te pogodbe</w:t>
      </w:r>
      <w:r w:rsidRPr="00C8592A">
        <w:rPr>
          <w:rFonts w:eastAsia="Times New Roman" w:cs="Tahoma"/>
          <w:lang w:eastAsia="sl-SI"/>
        </w:rPr>
        <w:t xml:space="preserve"> bodo stranke </w:t>
      </w:r>
      <w:r w:rsidR="00627EB2">
        <w:rPr>
          <w:rFonts w:eastAsia="Times New Roman" w:cs="Tahoma"/>
          <w:lang w:eastAsia="sl-SI"/>
        </w:rPr>
        <w:t xml:space="preserve">pogodbe </w:t>
      </w:r>
      <w:r w:rsidRPr="00C8592A">
        <w:rPr>
          <w:rFonts w:eastAsia="Times New Roman" w:cs="Tahoma"/>
          <w:lang w:eastAsia="sl-SI"/>
        </w:rPr>
        <w:t xml:space="preserve">dogovorile v pisni obliki aneksa k </w:t>
      </w:r>
      <w:r w:rsidR="00627EB2">
        <w:rPr>
          <w:rFonts w:eastAsia="Times New Roman" w:cs="Tahoma"/>
          <w:lang w:eastAsia="sl-SI"/>
        </w:rPr>
        <w:t>tej pogodbi</w:t>
      </w:r>
      <w:r w:rsidRPr="00C8592A">
        <w:rPr>
          <w:rFonts w:eastAsia="Times New Roman" w:cs="Tahoma"/>
          <w:lang w:eastAsia="sl-SI"/>
        </w:rPr>
        <w:t>.</w:t>
      </w:r>
    </w:p>
    <w:p w14:paraId="03C758D6" w14:textId="77777777" w:rsidR="00C8592A" w:rsidRPr="00C8592A" w:rsidRDefault="00C8592A" w:rsidP="00C8592A">
      <w:pPr>
        <w:spacing w:after="0" w:line="276" w:lineRule="auto"/>
        <w:jc w:val="both"/>
        <w:rPr>
          <w:rFonts w:eastAsia="Times New Roman" w:cs="Tahoma"/>
          <w:lang w:eastAsia="sl-SI"/>
        </w:rPr>
      </w:pPr>
    </w:p>
    <w:p w14:paraId="11A7C743"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Če katerakoli od določb </w:t>
      </w:r>
      <w:r w:rsidR="00627EB2">
        <w:rPr>
          <w:rFonts w:eastAsia="Times New Roman" w:cs="Tahoma"/>
          <w:lang w:eastAsia="sl-SI"/>
        </w:rPr>
        <w:t xml:space="preserve">pogodbe </w:t>
      </w:r>
      <w:r w:rsidRPr="00C8592A">
        <w:rPr>
          <w:rFonts w:eastAsia="Times New Roman" w:cs="Tahoma"/>
          <w:lang w:eastAsia="sl-SI"/>
        </w:rPr>
        <w:t xml:space="preserve">postane neveljavna, to ne vpliva na veljavnost ostalih določb. Neveljavna določba se nadomesti z veljavno, ki mora čim bolj ustrezati namenu, ki ga je želela doseči neveljavna določba </w:t>
      </w:r>
      <w:r w:rsidR="00627EB2">
        <w:rPr>
          <w:rFonts w:eastAsia="Times New Roman" w:cs="Tahoma"/>
          <w:lang w:eastAsia="sl-SI"/>
        </w:rPr>
        <w:t>pogodbe</w:t>
      </w:r>
      <w:r w:rsidRPr="00C8592A">
        <w:rPr>
          <w:rFonts w:eastAsia="Times New Roman" w:cs="Tahoma"/>
          <w:lang w:eastAsia="sl-SI"/>
        </w:rPr>
        <w:t>.</w:t>
      </w:r>
    </w:p>
    <w:p w14:paraId="06DDE332" w14:textId="77777777" w:rsidR="00C8592A" w:rsidRPr="00C8592A" w:rsidRDefault="00C8592A" w:rsidP="00C8592A">
      <w:pPr>
        <w:spacing w:after="0" w:line="276" w:lineRule="auto"/>
        <w:jc w:val="both"/>
        <w:rPr>
          <w:rFonts w:eastAsia="Times New Roman" w:cs="Tahoma"/>
          <w:b/>
          <w:lang w:eastAsia="sl-SI"/>
        </w:rPr>
      </w:pPr>
    </w:p>
    <w:p w14:paraId="0961A8F1"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ODSTOP OD </w:t>
      </w:r>
      <w:r w:rsidR="00627EB2">
        <w:rPr>
          <w:rFonts w:eastAsia="Times New Roman" w:cs="Tahoma"/>
          <w:b/>
          <w:bCs/>
          <w:color w:val="000000"/>
          <w:lang w:eastAsia="sl-SI"/>
        </w:rPr>
        <w:t>POGODBE</w:t>
      </w:r>
    </w:p>
    <w:p w14:paraId="029AECBD" w14:textId="77777777" w:rsidR="00C8592A" w:rsidRPr="00C8592A" w:rsidRDefault="00C8592A" w:rsidP="00C8592A">
      <w:pPr>
        <w:spacing w:after="0" w:line="276" w:lineRule="auto"/>
        <w:jc w:val="both"/>
        <w:rPr>
          <w:rFonts w:eastAsia="Times New Roman" w:cs="Tahoma"/>
          <w:b/>
          <w:lang w:eastAsia="sl-SI"/>
        </w:rPr>
      </w:pPr>
    </w:p>
    <w:p w14:paraId="0C78B135"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D32E79F"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Naročnik lahko s pisno izjavo odstopi od </w:t>
      </w:r>
      <w:r w:rsidR="00537545">
        <w:rPr>
          <w:rFonts w:eastAsia="Times New Roman" w:cs="Tahoma"/>
          <w:color w:val="000000"/>
          <w:lang w:eastAsia="sl-SI"/>
        </w:rPr>
        <w:t>te pogodbe</w:t>
      </w:r>
      <w:r w:rsidRPr="00C8592A">
        <w:rPr>
          <w:rFonts w:eastAsia="Times New Roman" w:cs="Tahoma"/>
          <w:color w:val="000000"/>
          <w:lang w:eastAsia="sl-SI"/>
        </w:rPr>
        <w:t>, v kolikor nastopijo okoliščine, ki dajejo naročniku pravico do izločitve izvajalca. Te so zlasti:</w:t>
      </w:r>
    </w:p>
    <w:p w14:paraId="74EC6D0E" w14:textId="50FEB841"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neizpolnjevanje pogojev za priznanje sposobnosti v skladu z ZJN-</w:t>
      </w:r>
      <w:r w:rsidR="00771153">
        <w:rPr>
          <w:rFonts w:eastAsia="Times New Roman" w:cs="Tahoma"/>
          <w:lang w:eastAsia="sl-SI"/>
        </w:rPr>
        <w:t>3</w:t>
      </w:r>
      <w:r w:rsidRPr="00C8592A">
        <w:rPr>
          <w:rFonts w:eastAsia="Times New Roman" w:cs="Tahoma"/>
          <w:lang w:eastAsia="sl-SI"/>
        </w:rPr>
        <w:t xml:space="preserve"> v času trajanja </w:t>
      </w:r>
      <w:r w:rsidR="00627EB2">
        <w:rPr>
          <w:rFonts w:eastAsia="Times New Roman" w:cs="Tahoma"/>
          <w:color w:val="000000"/>
          <w:lang w:eastAsia="sl-SI"/>
        </w:rPr>
        <w:t>pogodbe</w:t>
      </w:r>
      <w:r w:rsidRPr="00C8592A">
        <w:rPr>
          <w:rFonts w:eastAsia="Times New Roman" w:cs="Tahoma"/>
          <w:lang w:eastAsia="sl-SI"/>
        </w:rPr>
        <w:t>,</w:t>
      </w:r>
    </w:p>
    <w:p w14:paraId="2D20ACC6"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prenehanje poslovanja izvajalca,</w:t>
      </w:r>
    </w:p>
    <w:p w14:paraId="5990F016"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neustrezno izpolnjevanje določb </w:t>
      </w:r>
      <w:r w:rsidR="00537545">
        <w:rPr>
          <w:rFonts w:eastAsia="Times New Roman" w:cs="Tahoma"/>
          <w:lang w:eastAsia="sl-SI"/>
        </w:rPr>
        <w:t>te pogodbe</w:t>
      </w:r>
      <w:r w:rsidRPr="00C8592A">
        <w:rPr>
          <w:rFonts w:eastAsia="Times New Roman" w:cs="Tahoma"/>
          <w:lang w:eastAsia="sl-SI"/>
        </w:rPr>
        <w:t>,</w:t>
      </w:r>
    </w:p>
    <w:p w14:paraId="285752C3"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neupoštevanje reklamacij glede obsega izvajanja storitve, kvalitete, uporabljene tehnologije in tehnološke opreme,</w:t>
      </w:r>
    </w:p>
    <w:p w14:paraId="390EC35B" w14:textId="3A17EC60"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neupoštevanje dogovorjene cene oziroma samovoljno povečanje cene,</w:t>
      </w:r>
    </w:p>
    <w:p w14:paraId="06693C99"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če izvajalec ne odpravi kršitve drugih svojih obveznosti po </w:t>
      </w:r>
      <w:r w:rsidR="00537545">
        <w:rPr>
          <w:rFonts w:eastAsia="Times New Roman" w:cs="Tahoma"/>
          <w:lang w:eastAsia="sl-SI"/>
        </w:rPr>
        <w:t>tej pogodbi</w:t>
      </w:r>
      <w:r w:rsidRPr="00C8592A">
        <w:rPr>
          <w:rFonts w:eastAsia="Times New Roman" w:cs="Tahoma"/>
          <w:lang w:eastAsia="sl-SI"/>
        </w:rPr>
        <w:t xml:space="preserve"> ali posledic takšne kršitve tudi po tem, ko ga je naročnik pisno opozoril na kršitev ali njene posledice ter mu določil razumen rok, ki ne more biti daljši od 8 dni, za njihovo odpravo.</w:t>
      </w:r>
    </w:p>
    <w:p w14:paraId="0E467873" w14:textId="77777777" w:rsidR="00C8592A" w:rsidRPr="00C8592A" w:rsidRDefault="00C8592A" w:rsidP="00C8592A">
      <w:pPr>
        <w:spacing w:after="0" w:line="276" w:lineRule="auto"/>
        <w:jc w:val="both"/>
        <w:rPr>
          <w:rFonts w:eastAsia="Times New Roman" w:cs="Tahoma"/>
          <w:color w:val="000000"/>
          <w:lang w:eastAsia="sl-SI"/>
        </w:rPr>
      </w:pPr>
    </w:p>
    <w:p w14:paraId="388FA9AC" w14:textId="5B21CB88" w:rsidR="00627EB2" w:rsidRDefault="00C8592A" w:rsidP="00771153">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Naročnik bo v primeru izločitve izvajalca iz </w:t>
      </w:r>
      <w:r w:rsidR="00537545">
        <w:rPr>
          <w:rFonts w:eastAsia="Times New Roman" w:cs="Tahoma"/>
          <w:color w:val="000000"/>
          <w:lang w:eastAsia="sl-SI"/>
        </w:rPr>
        <w:t>te pogodbe</w:t>
      </w:r>
      <w:r w:rsidRPr="00C8592A">
        <w:rPr>
          <w:rFonts w:eastAsia="Times New Roman" w:cs="Tahoma"/>
          <w:color w:val="000000"/>
          <w:lang w:eastAsia="sl-SI"/>
        </w:rPr>
        <w:t xml:space="preserve"> o tem pisno obvestil izvajalca. Prekinitev začne veljati po preteku 90 dni od dneva takšne pisne izjave, razen v primeru iz prve in druge alineje prvega odstavka tega člena, ko ima naročnik pravico odstopiti od </w:t>
      </w:r>
      <w:r w:rsidR="00537545">
        <w:rPr>
          <w:rFonts w:eastAsia="Times New Roman" w:cs="Tahoma"/>
          <w:color w:val="000000"/>
          <w:lang w:eastAsia="sl-SI"/>
        </w:rPr>
        <w:t>te pogodbe</w:t>
      </w:r>
      <w:r w:rsidRPr="00C8592A">
        <w:rPr>
          <w:rFonts w:eastAsia="Times New Roman" w:cs="Tahoma"/>
          <w:color w:val="000000"/>
          <w:lang w:eastAsia="sl-SI"/>
        </w:rPr>
        <w:t xml:space="preserve"> brez odpovednega roka.</w:t>
      </w:r>
    </w:p>
    <w:p w14:paraId="3A8A166B" w14:textId="77777777" w:rsidR="00771153" w:rsidRPr="00C8592A" w:rsidRDefault="00771153" w:rsidP="00771153">
      <w:pPr>
        <w:spacing w:after="0" w:line="276" w:lineRule="auto"/>
        <w:jc w:val="both"/>
        <w:rPr>
          <w:rFonts w:eastAsia="Times New Roman" w:cs="Tahoma"/>
          <w:color w:val="000000"/>
          <w:lang w:eastAsia="sl-SI"/>
        </w:rPr>
      </w:pPr>
    </w:p>
    <w:p w14:paraId="7A6CF62F"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lastRenderedPageBreak/>
        <w:t>POSLOVNA SKRIVNOST</w:t>
      </w:r>
    </w:p>
    <w:p w14:paraId="412D6CF3" w14:textId="77777777" w:rsidR="00C8592A" w:rsidRPr="00C8592A" w:rsidRDefault="00C8592A" w:rsidP="00C8592A">
      <w:pPr>
        <w:spacing w:after="0" w:line="276" w:lineRule="auto"/>
        <w:jc w:val="both"/>
        <w:rPr>
          <w:rFonts w:eastAsia="Times New Roman" w:cs="Tahoma"/>
          <w:b/>
          <w:lang w:eastAsia="sl-SI"/>
        </w:rPr>
      </w:pPr>
    </w:p>
    <w:p w14:paraId="06B9742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3A8E544"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Podatki iz </w:t>
      </w:r>
      <w:r w:rsidR="00537545">
        <w:rPr>
          <w:rFonts w:eastAsia="Times New Roman" w:cs="Tahoma"/>
          <w:color w:val="000000"/>
          <w:lang w:eastAsia="sl-SI"/>
        </w:rPr>
        <w:t>te pogodbe</w:t>
      </w:r>
      <w:r w:rsidRPr="00C8592A">
        <w:rPr>
          <w:rFonts w:eastAsia="Times New Roman" w:cs="Tahoma"/>
          <w:color w:val="000000"/>
          <w:lang w:eastAsia="sl-SI"/>
        </w:rPr>
        <w:t>, kot tudi dokumentacija, ki se nanaša nanjo in na njeno izvajanje, razen podatkov, ki so v skladu z veljavnimi predpisi javni, se štejejo za poslovno skrivnost.</w:t>
      </w:r>
    </w:p>
    <w:p w14:paraId="54EC0BBE" w14:textId="77777777" w:rsidR="00627EB2" w:rsidRPr="00C8592A" w:rsidRDefault="00627EB2" w:rsidP="00C8592A">
      <w:pPr>
        <w:spacing w:after="0" w:line="276" w:lineRule="auto"/>
        <w:jc w:val="both"/>
        <w:rPr>
          <w:rFonts w:eastAsia="Times New Roman" w:cs="Tahoma"/>
          <w:b/>
          <w:lang w:eastAsia="sl-SI"/>
        </w:rPr>
      </w:pPr>
    </w:p>
    <w:p w14:paraId="7E8B5E2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TRAJANJE </w:t>
      </w:r>
      <w:r w:rsidR="001149AA">
        <w:rPr>
          <w:rFonts w:eastAsia="Times New Roman" w:cs="Tahoma"/>
          <w:b/>
          <w:bCs/>
          <w:color w:val="000000"/>
          <w:lang w:eastAsia="sl-SI"/>
        </w:rPr>
        <w:t>POGODBE</w:t>
      </w:r>
    </w:p>
    <w:p w14:paraId="43A7C7BF" w14:textId="77777777" w:rsidR="00C8592A" w:rsidRPr="00C8592A" w:rsidRDefault="00C8592A" w:rsidP="00C8592A">
      <w:pPr>
        <w:spacing w:after="0" w:line="276" w:lineRule="auto"/>
        <w:jc w:val="both"/>
        <w:rPr>
          <w:rFonts w:eastAsia="Times New Roman" w:cs="Tahoma"/>
          <w:b/>
          <w:lang w:eastAsia="sl-SI"/>
        </w:rPr>
      </w:pPr>
    </w:p>
    <w:p w14:paraId="16A6D29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8EA9DEA"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Ta </w:t>
      </w:r>
      <w:r w:rsidR="00627EB2">
        <w:rPr>
          <w:rFonts w:eastAsia="Times New Roman" w:cs="Tahoma"/>
          <w:color w:val="000000"/>
          <w:lang w:eastAsia="sl-SI"/>
        </w:rPr>
        <w:t>pogodba</w:t>
      </w:r>
      <w:r w:rsidRPr="00C8592A">
        <w:rPr>
          <w:rFonts w:eastAsia="Times New Roman" w:cs="Tahoma"/>
          <w:color w:val="000000"/>
          <w:lang w:eastAsia="sl-SI"/>
        </w:rPr>
        <w:t xml:space="preserve"> stopi v veljavo z dnem podpisa obeh strank </w:t>
      </w:r>
      <w:r w:rsidR="00627EB2">
        <w:rPr>
          <w:rFonts w:eastAsia="Times New Roman" w:cs="Tahoma"/>
          <w:color w:val="000000"/>
          <w:lang w:eastAsia="sl-SI"/>
        </w:rPr>
        <w:t>pogodbe</w:t>
      </w:r>
      <w:r w:rsidRPr="00C8592A">
        <w:rPr>
          <w:rFonts w:eastAsia="Times New Roman" w:cs="Tahoma"/>
          <w:color w:val="000000"/>
          <w:lang w:eastAsia="sl-SI"/>
        </w:rPr>
        <w:t xml:space="preserve">. </w:t>
      </w:r>
    </w:p>
    <w:p w14:paraId="7BB8DB6B" w14:textId="77777777" w:rsidR="00C8592A" w:rsidRPr="00C8592A" w:rsidRDefault="00C8592A" w:rsidP="00C8592A">
      <w:pPr>
        <w:spacing w:after="0" w:line="276" w:lineRule="auto"/>
        <w:jc w:val="both"/>
        <w:rPr>
          <w:rFonts w:eastAsia="Times New Roman" w:cs="Tahoma"/>
          <w:color w:val="000000"/>
          <w:lang w:eastAsia="sl-SI"/>
        </w:rPr>
      </w:pPr>
    </w:p>
    <w:p w14:paraId="7DC687A9"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Ta </w:t>
      </w:r>
      <w:r w:rsidR="00627EB2">
        <w:rPr>
          <w:rFonts w:eastAsia="Times New Roman" w:cs="Tahoma"/>
          <w:color w:val="000000"/>
          <w:lang w:eastAsia="sl-SI"/>
        </w:rPr>
        <w:t>pogodba</w:t>
      </w:r>
      <w:r w:rsidRPr="00C8592A">
        <w:rPr>
          <w:rFonts w:eastAsia="Times New Roman" w:cs="Tahoma"/>
          <w:color w:val="000000"/>
          <w:lang w:eastAsia="sl-SI"/>
        </w:rPr>
        <w:t xml:space="preserve"> je sklenjen za določen čas, in sicer za čas 24 mesecev (2 leti) od dneva začetka izvajanja storitev po </w:t>
      </w:r>
      <w:r w:rsidR="005359B4">
        <w:rPr>
          <w:rFonts w:eastAsia="Times New Roman" w:cs="Tahoma"/>
          <w:color w:val="000000"/>
          <w:lang w:eastAsia="sl-SI"/>
        </w:rPr>
        <w:t>tej pogodbi</w:t>
      </w:r>
      <w:r w:rsidRPr="00C8592A">
        <w:rPr>
          <w:rFonts w:eastAsia="Times New Roman" w:cs="Tahoma"/>
          <w:color w:val="000000"/>
          <w:lang w:eastAsia="sl-SI"/>
        </w:rPr>
        <w:t xml:space="preserve"> in ga je mogoče, če za to obstaja volja vseh strank </w:t>
      </w:r>
      <w:r w:rsidR="00627EB2">
        <w:rPr>
          <w:rFonts w:eastAsia="Times New Roman" w:cs="Tahoma"/>
          <w:color w:val="000000"/>
          <w:lang w:eastAsia="sl-SI"/>
        </w:rPr>
        <w:t>pogodbe</w:t>
      </w:r>
      <w:r w:rsidRPr="00C8592A">
        <w:rPr>
          <w:rFonts w:eastAsia="Times New Roman" w:cs="Tahoma"/>
          <w:color w:val="000000"/>
          <w:lang w:eastAsia="sl-SI"/>
        </w:rPr>
        <w:t>, največ enkrat podaljša</w:t>
      </w:r>
      <w:bookmarkStart w:id="0" w:name="_GoBack"/>
      <w:bookmarkEnd w:id="0"/>
      <w:r w:rsidRPr="00C8592A">
        <w:rPr>
          <w:rFonts w:eastAsia="Times New Roman" w:cs="Tahoma"/>
          <w:color w:val="000000"/>
          <w:lang w:eastAsia="sl-SI"/>
        </w:rPr>
        <w:t>ti za obdobje enega (1) leta.</w:t>
      </w:r>
    </w:p>
    <w:p w14:paraId="444F5EE6" w14:textId="77777777" w:rsidR="00C8592A" w:rsidRPr="00C8592A" w:rsidRDefault="00C8592A" w:rsidP="00C8592A">
      <w:pPr>
        <w:spacing w:after="0" w:line="276" w:lineRule="auto"/>
        <w:jc w:val="both"/>
        <w:rPr>
          <w:rFonts w:eastAsia="Times New Roman" w:cs="Tahoma"/>
          <w:color w:val="000000"/>
          <w:lang w:eastAsia="sl-SI"/>
        </w:rPr>
      </w:pPr>
    </w:p>
    <w:p w14:paraId="33F864D0"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Izvajalec bo v primeru podaljšanja trajanja </w:t>
      </w:r>
      <w:r w:rsidR="00627EB2">
        <w:rPr>
          <w:rFonts w:eastAsia="Times New Roman" w:cs="Tahoma"/>
          <w:color w:val="000000"/>
          <w:lang w:eastAsia="sl-SI"/>
        </w:rPr>
        <w:t>pogodbe</w:t>
      </w:r>
      <w:r w:rsidRPr="00C8592A">
        <w:rPr>
          <w:rFonts w:eastAsia="Times New Roman" w:cs="Tahoma"/>
          <w:color w:val="000000"/>
          <w:lang w:eastAsia="sl-SI"/>
        </w:rPr>
        <w:t xml:space="preserve"> mora</w:t>
      </w:r>
      <w:r w:rsidR="00627EB2">
        <w:rPr>
          <w:rFonts w:eastAsia="Times New Roman" w:cs="Tahoma"/>
          <w:color w:val="000000"/>
          <w:lang w:eastAsia="sl-SI"/>
        </w:rPr>
        <w:t>l</w:t>
      </w:r>
      <w:r w:rsidRPr="00C8592A">
        <w:rPr>
          <w:rFonts w:eastAsia="Times New Roman" w:cs="Tahoma"/>
          <w:color w:val="000000"/>
          <w:lang w:eastAsia="sl-SI"/>
        </w:rPr>
        <w:t xml:space="preserve"> naročniku posredovati tudi podaljšanja ustreznih finančnih zavarovanj.</w:t>
      </w:r>
    </w:p>
    <w:p w14:paraId="5B404F6F" w14:textId="77777777" w:rsidR="00C8592A" w:rsidRPr="00C8592A" w:rsidRDefault="00C8592A" w:rsidP="00C8592A">
      <w:pPr>
        <w:spacing w:after="0" w:line="276" w:lineRule="auto"/>
        <w:jc w:val="both"/>
        <w:rPr>
          <w:rFonts w:eastAsia="Times New Roman" w:cs="Tahoma"/>
          <w:b/>
          <w:color w:val="000000"/>
          <w:lang w:eastAsia="sl-SI"/>
        </w:rPr>
      </w:pPr>
    </w:p>
    <w:p w14:paraId="4D34474A"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Obveznosti po </w:t>
      </w:r>
      <w:r w:rsidR="005359B4">
        <w:rPr>
          <w:rFonts w:eastAsia="Times New Roman" w:cs="Tahoma"/>
          <w:lang w:eastAsia="ar-SA"/>
        </w:rPr>
        <w:t>tej pogodbi</w:t>
      </w:r>
      <w:r w:rsidRPr="00C8592A">
        <w:rPr>
          <w:rFonts w:eastAsia="Times New Roman" w:cs="Tahoma"/>
          <w:lang w:eastAsia="ar-SA"/>
        </w:rPr>
        <w:t xml:space="preserve"> so zaključene takrat, ko so odpravljene vse morebitne napake, ki so ugotovljene v času izvajanja </w:t>
      </w:r>
      <w:r w:rsidR="00537545">
        <w:rPr>
          <w:rFonts w:eastAsia="Times New Roman" w:cs="Tahoma"/>
          <w:lang w:eastAsia="ar-SA"/>
        </w:rPr>
        <w:t>te pogodbe</w:t>
      </w:r>
      <w:r w:rsidRPr="00C8592A">
        <w:rPr>
          <w:rFonts w:eastAsia="Times New Roman" w:cs="Tahoma"/>
          <w:lang w:eastAsia="ar-SA"/>
        </w:rPr>
        <w:t>.</w:t>
      </w:r>
    </w:p>
    <w:p w14:paraId="3186C7A5" w14:textId="77777777" w:rsidR="00C8592A" w:rsidRPr="00C8592A" w:rsidRDefault="00C8592A" w:rsidP="00C8592A">
      <w:pPr>
        <w:spacing w:after="0" w:line="276" w:lineRule="auto"/>
        <w:jc w:val="both"/>
        <w:rPr>
          <w:rFonts w:eastAsia="Times New Roman" w:cs="Tahoma"/>
          <w:b/>
          <w:lang w:eastAsia="sl-SI"/>
        </w:rPr>
      </w:pPr>
    </w:p>
    <w:p w14:paraId="1AA5D8B7"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REŠEVANJE SPOROV</w:t>
      </w:r>
    </w:p>
    <w:p w14:paraId="67779ACD" w14:textId="77777777" w:rsidR="00C8592A" w:rsidRPr="00C8592A" w:rsidRDefault="00C8592A" w:rsidP="00C8592A">
      <w:pPr>
        <w:spacing w:after="0" w:line="276" w:lineRule="auto"/>
        <w:jc w:val="both"/>
        <w:rPr>
          <w:rFonts w:eastAsia="Times New Roman" w:cs="Tahoma"/>
          <w:b/>
          <w:lang w:eastAsia="sl-SI"/>
        </w:rPr>
      </w:pPr>
    </w:p>
    <w:p w14:paraId="727A9EC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5297515"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Stranki </w:t>
      </w:r>
      <w:r w:rsidR="00627EB2">
        <w:rPr>
          <w:rFonts w:eastAsia="Times New Roman" w:cs="Tahoma"/>
          <w:color w:val="000000"/>
          <w:lang w:eastAsia="sl-SI"/>
        </w:rPr>
        <w:t>pogodbe</w:t>
      </w:r>
      <w:r w:rsidRPr="00C8592A">
        <w:rPr>
          <w:rFonts w:eastAsia="Times New Roman" w:cs="Tahoma"/>
          <w:color w:val="000000"/>
          <w:lang w:eastAsia="sl-SI"/>
        </w:rPr>
        <w:t xml:space="preserve"> bosta morebitne spore, nastale pri izvrševanju </w:t>
      </w:r>
      <w:r w:rsidR="00537545">
        <w:rPr>
          <w:rFonts w:eastAsia="Times New Roman" w:cs="Tahoma"/>
          <w:color w:val="000000"/>
          <w:lang w:eastAsia="sl-SI"/>
        </w:rPr>
        <w:t>te pogodbe</w:t>
      </w:r>
      <w:r w:rsidRPr="00C8592A">
        <w:rPr>
          <w:rFonts w:eastAsia="Times New Roman" w:cs="Tahoma"/>
          <w:color w:val="000000"/>
          <w:lang w:eastAsia="sl-SI"/>
        </w:rPr>
        <w:t>, reševale sporazumno, v nasprotnem primeru bo o sporu odločalo stvarno pristojno sodišče v Mariboru.</w:t>
      </w:r>
    </w:p>
    <w:p w14:paraId="241DC89D" w14:textId="77777777" w:rsidR="00C8592A" w:rsidRPr="00C8592A" w:rsidRDefault="00C8592A" w:rsidP="00C8592A">
      <w:pPr>
        <w:spacing w:after="0" w:line="276" w:lineRule="auto"/>
        <w:jc w:val="both"/>
        <w:rPr>
          <w:rFonts w:eastAsia="Times New Roman" w:cs="Tahoma"/>
          <w:b/>
          <w:lang w:eastAsia="sl-SI"/>
        </w:rPr>
      </w:pPr>
    </w:p>
    <w:p w14:paraId="25A5E729"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KONČNE DOLOČBE</w:t>
      </w:r>
    </w:p>
    <w:p w14:paraId="68A1DC3F" w14:textId="77777777" w:rsidR="00C8592A" w:rsidRPr="00C8592A" w:rsidRDefault="00C8592A" w:rsidP="00C8592A">
      <w:pPr>
        <w:widowControl w:val="0"/>
        <w:spacing w:after="0" w:line="276" w:lineRule="auto"/>
        <w:rPr>
          <w:rFonts w:eastAsia="Times New Roman" w:cs="Tahoma"/>
          <w:lang w:eastAsia="sl-SI"/>
        </w:rPr>
      </w:pPr>
    </w:p>
    <w:p w14:paraId="248B3A40"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C46692B" w14:textId="77777777" w:rsidR="00C8592A" w:rsidRPr="00C8592A" w:rsidRDefault="00C8592A" w:rsidP="00C8592A">
      <w:pPr>
        <w:spacing w:after="0" w:line="276" w:lineRule="auto"/>
        <w:jc w:val="both"/>
        <w:rPr>
          <w:rFonts w:eastAsia="Times New Roman" w:cs="Arial"/>
          <w:lang w:eastAsia="sl-SI"/>
        </w:rPr>
      </w:pPr>
      <w:r w:rsidRPr="00C8592A">
        <w:rPr>
          <w:rFonts w:eastAsia="Times New Roman" w:cs="Arial"/>
          <w:lang w:eastAsia="sl-SI"/>
        </w:rPr>
        <w:t xml:space="preserve">V primeru statusnih sprememb izvajalca bo naročnik izhajal iz stališča, da ne glede na statusne spremembe izvajalca, ki je univerzalni pravni naslednik svojega prednika delno ali v celoti, pomeni le-to kontinuiteto poslovanja. Enako velja za naslednika, ki od svojega prednika v celoti prevzame poslovanje, kadre in potrebno infrastrukturo, ki zadeva predmet razpisa, pri čemer pa mora imeti na razpolago tudi dovolj kapitala in finančnih virov za uspešno izvedbo naročila. V kolikor pa v sami razpisni dokumentaciji, ki je ena od osnov za sklenitev </w:t>
      </w:r>
      <w:r w:rsidR="00537545">
        <w:rPr>
          <w:rFonts w:eastAsia="Times New Roman" w:cs="Arial"/>
          <w:lang w:eastAsia="sl-SI"/>
        </w:rPr>
        <w:t>te pogodbe</w:t>
      </w:r>
      <w:r w:rsidRPr="00C8592A">
        <w:rPr>
          <w:rFonts w:eastAsia="Times New Roman" w:cs="Arial"/>
          <w:lang w:eastAsia="sl-SI"/>
        </w:rPr>
        <w:t>, navedeni razpisani pogoji ne bodo v celoti izpolnjeni, naročnik kontinuitete ne bo priznaval.</w:t>
      </w:r>
    </w:p>
    <w:p w14:paraId="043D47C7" w14:textId="77777777" w:rsidR="00C8592A" w:rsidRPr="00C8592A" w:rsidRDefault="00C8592A" w:rsidP="00C8592A">
      <w:pPr>
        <w:spacing w:after="0" w:line="276" w:lineRule="auto"/>
        <w:jc w:val="both"/>
        <w:rPr>
          <w:rFonts w:eastAsia="Times New Roman" w:cs="Arial"/>
          <w:lang w:eastAsia="sl-SI"/>
        </w:rPr>
      </w:pPr>
    </w:p>
    <w:p w14:paraId="3DF756C3" w14:textId="77777777" w:rsidR="00C8592A" w:rsidRDefault="00C8592A" w:rsidP="00C8592A">
      <w:pPr>
        <w:spacing w:after="0" w:line="276" w:lineRule="auto"/>
        <w:jc w:val="both"/>
        <w:rPr>
          <w:rFonts w:eastAsia="Times New Roman" w:cs="Arial"/>
          <w:lang w:eastAsia="sl-SI"/>
        </w:rPr>
      </w:pPr>
      <w:r w:rsidRPr="00C8592A">
        <w:rPr>
          <w:rFonts w:eastAsia="Times New Roman" w:cs="Arial"/>
          <w:lang w:eastAsia="sl-SI"/>
        </w:rPr>
        <w:t xml:space="preserve">V primeru statusnih sprememb naročnika bo izvajalec izhajal iz stališča, da ne glede na statusne spremembe naročnika, ki je univerzalni pravni naslednik svojega prednika v celoti ali delno in je kapitalsko in poslovno povezan z naročnikom, pomeni le-to kontinuiteto poslovanja, pri čemer pa mora imeti na razpolago tudi dovolj kapitala in finančnih virov za uspešno izvedbo predmeta </w:t>
      </w:r>
      <w:r w:rsidR="00627EB2">
        <w:rPr>
          <w:rFonts w:eastAsia="Times New Roman" w:cs="Tahoma"/>
          <w:color w:val="000000"/>
          <w:lang w:eastAsia="sl-SI"/>
        </w:rPr>
        <w:t>pogodbe</w:t>
      </w:r>
      <w:r w:rsidRPr="00C8592A">
        <w:rPr>
          <w:rFonts w:eastAsia="Times New Roman" w:cs="Arial"/>
          <w:lang w:eastAsia="sl-SI"/>
        </w:rPr>
        <w:t>.</w:t>
      </w:r>
    </w:p>
    <w:p w14:paraId="54C85CE4" w14:textId="77777777" w:rsidR="00627EB2" w:rsidRPr="00C8592A" w:rsidRDefault="00627EB2" w:rsidP="00C8592A">
      <w:pPr>
        <w:spacing w:after="0" w:line="276" w:lineRule="auto"/>
        <w:jc w:val="both"/>
        <w:rPr>
          <w:rFonts w:eastAsia="Times New Roman" w:cs="Tahoma"/>
          <w:color w:val="000000"/>
          <w:lang w:eastAsia="sl-SI"/>
        </w:rPr>
      </w:pPr>
    </w:p>
    <w:p w14:paraId="25A07FCE"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Morebitne statusne spremembe se dogovorijo in uredijo pisno v obliki aneksov k </w:t>
      </w:r>
      <w:r w:rsidR="00627EB2">
        <w:rPr>
          <w:rFonts w:eastAsia="Times New Roman" w:cs="Tahoma"/>
          <w:lang w:eastAsia="sl-SI"/>
        </w:rPr>
        <w:t xml:space="preserve">tej pogodbo </w:t>
      </w:r>
      <w:r w:rsidRPr="00C8592A">
        <w:rPr>
          <w:rFonts w:eastAsia="Times New Roman" w:cs="Tahoma"/>
          <w:lang w:eastAsia="sl-SI"/>
        </w:rPr>
        <w:t xml:space="preserve">in ne morejo vplivati na ostala določila v </w:t>
      </w:r>
      <w:r w:rsidR="00537545">
        <w:rPr>
          <w:rFonts w:eastAsia="Times New Roman" w:cs="Tahoma"/>
          <w:lang w:eastAsia="sl-SI"/>
        </w:rPr>
        <w:t>tej pogodbi</w:t>
      </w:r>
      <w:r w:rsidRPr="00C8592A">
        <w:rPr>
          <w:rFonts w:eastAsia="Times New Roman" w:cs="Tahoma"/>
          <w:lang w:eastAsia="sl-SI"/>
        </w:rPr>
        <w:t>.</w:t>
      </w:r>
    </w:p>
    <w:p w14:paraId="1953C7AC" w14:textId="77777777" w:rsidR="00C8592A" w:rsidRPr="00C8592A" w:rsidRDefault="00C8592A" w:rsidP="00C8592A">
      <w:pPr>
        <w:widowControl w:val="0"/>
        <w:spacing w:after="0" w:line="276" w:lineRule="auto"/>
        <w:jc w:val="both"/>
        <w:rPr>
          <w:rFonts w:eastAsia="Times New Roman" w:cs="Tahoma"/>
          <w:lang w:eastAsia="sl-SI"/>
        </w:rPr>
      </w:pPr>
    </w:p>
    <w:p w14:paraId="3E1FD00D" w14:textId="77777777" w:rsidR="00C8592A" w:rsidRPr="00C8592A" w:rsidRDefault="00C8592A" w:rsidP="00C8592A">
      <w:pPr>
        <w:widowControl w:val="0"/>
        <w:numPr>
          <w:ilvl w:val="0"/>
          <w:numId w:val="5"/>
        </w:numPr>
        <w:suppressAutoHyphens/>
        <w:spacing w:after="0" w:line="276" w:lineRule="auto"/>
        <w:contextualSpacing/>
        <w:jc w:val="center"/>
        <w:rPr>
          <w:rFonts w:eastAsia="Times New Roman" w:cs="Tahoma"/>
        </w:rPr>
      </w:pPr>
      <w:r w:rsidRPr="00C8592A">
        <w:rPr>
          <w:rFonts w:eastAsia="Times New Roman" w:cs="Tahoma"/>
        </w:rPr>
        <w:t>člen</w:t>
      </w:r>
    </w:p>
    <w:p w14:paraId="657D4FE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V primeru odstopa od </w:t>
      </w:r>
      <w:r w:rsidR="00627EB2">
        <w:rPr>
          <w:rFonts w:eastAsia="Times New Roman" w:cs="Tahoma"/>
          <w:lang w:eastAsia="sl-SI"/>
        </w:rPr>
        <w:t>pogodbe</w:t>
      </w:r>
      <w:r w:rsidRPr="00C8592A">
        <w:rPr>
          <w:rFonts w:eastAsia="Times New Roman" w:cs="Tahoma"/>
          <w:lang w:eastAsia="sl-SI"/>
        </w:rPr>
        <w:t xml:space="preserve"> s sedanjim izvajalcem (podpisnikom) si naročnik pridržuje pravico, skleniti nov</w:t>
      </w:r>
      <w:r w:rsidR="00627EB2">
        <w:rPr>
          <w:rFonts w:eastAsia="Times New Roman" w:cs="Tahoma"/>
          <w:lang w:eastAsia="sl-SI"/>
        </w:rPr>
        <w:t>o</w:t>
      </w:r>
      <w:r w:rsidRPr="00C8592A">
        <w:rPr>
          <w:rFonts w:eastAsia="Times New Roman" w:cs="Tahoma"/>
          <w:lang w:eastAsia="sl-SI"/>
        </w:rPr>
        <w:t xml:space="preserve"> </w:t>
      </w:r>
      <w:r w:rsidR="00627EB2">
        <w:rPr>
          <w:rFonts w:eastAsia="Times New Roman" w:cs="Tahoma"/>
          <w:lang w:eastAsia="sl-SI"/>
        </w:rPr>
        <w:t xml:space="preserve">pogodbo </w:t>
      </w:r>
      <w:r w:rsidRPr="00C8592A">
        <w:rPr>
          <w:rFonts w:eastAsia="Times New Roman" w:cs="Tahoma"/>
          <w:lang w:eastAsia="sl-SI"/>
        </w:rPr>
        <w:t>z naslednjim najugodnejšim ponudnikom, kateri je oddal ponudbo na predmetni javni razpis.</w:t>
      </w:r>
    </w:p>
    <w:p w14:paraId="136F07D8" w14:textId="77777777" w:rsidR="00C8592A" w:rsidRPr="00C8592A" w:rsidRDefault="00C8592A" w:rsidP="00C8592A">
      <w:pPr>
        <w:widowControl w:val="0"/>
        <w:spacing w:after="0" w:line="276" w:lineRule="auto"/>
        <w:rPr>
          <w:rFonts w:eastAsia="Times New Roman" w:cs="Tahoma"/>
          <w:lang w:eastAsia="sl-SI"/>
        </w:rPr>
      </w:pPr>
    </w:p>
    <w:p w14:paraId="258CA26B"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0C23B22" w14:textId="759AB2EF" w:rsidR="00627EB2"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Vsaka stranka </w:t>
      </w:r>
      <w:r w:rsidR="00627EB2">
        <w:rPr>
          <w:rFonts w:eastAsia="Times New Roman" w:cs="Tahoma"/>
          <w:lang w:eastAsia="sl-SI"/>
        </w:rPr>
        <w:t>pogodbe</w:t>
      </w:r>
      <w:r w:rsidRPr="00C8592A">
        <w:rPr>
          <w:rFonts w:eastAsia="Times New Roman" w:cs="Tahoma"/>
          <w:lang w:eastAsia="sl-SI"/>
        </w:rPr>
        <w:t xml:space="preserve"> lahko kadarkoli predlaga spremembe ali dopolnitve</w:t>
      </w:r>
      <w:r w:rsidR="00627EB2">
        <w:rPr>
          <w:rFonts w:eastAsia="Times New Roman" w:cs="Tahoma"/>
          <w:color w:val="000000"/>
          <w:lang w:eastAsia="sl-SI"/>
        </w:rPr>
        <w:t xml:space="preserve"> pogodbe</w:t>
      </w:r>
      <w:r w:rsidRPr="00C8592A">
        <w:rPr>
          <w:rFonts w:eastAsia="Times New Roman" w:cs="Tahoma"/>
          <w:lang w:eastAsia="sl-SI"/>
        </w:rPr>
        <w:t xml:space="preserve">, ki se dogovorijo in uredijo pisno v obliki aneksov k </w:t>
      </w:r>
      <w:r w:rsidR="00627EB2">
        <w:rPr>
          <w:rFonts w:eastAsia="Times New Roman" w:cs="Tahoma"/>
          <w:lang w:eastAsia="sl-SI"/>
        </w:rPr>
        <w:t>tej pogodbi</w:t>
      </w:r>
      <w:r w:rsidRPr="00C8592A">
        <w:rPr>
          <w:rFonts w:eastAsia="Times New Roman" w:cs="Tahoma"/>
          <w:lang w:eastAsia="sl-SI"/>
        </w:rPr>
        <w:t>.</w:t>
      </w:r>
    </w:p>
    <w:p w14:paraId="57106AC2" w14:textId="77777777" w:rsidR="00983FAC" w:rsidRDefault="00983FAC" w:rsidP="00C8592A">
      <w:pPr>
        <w:spacing w:after="0" w:line="276" w:lineRule="auto"/>
        <w:jc w:val="both"/>
        <w:rPr>
          <w:rFonts w:eastAsia="Times New Roman" w:cs="Tahoma"/>
          <w:b/>
          <w:lang w:eastAsia="sl-SI"/>
        </w:rPr>
      </w:pPr>
    </w:p>
    <w:p w14:paraId="10B7C728" w14:textId="77777777" w:rsidR="00C8592A" w:rsidRPr="00C8592A" w:rsidRDefault="00C8592A" w:rsidP="00C8592A">
      <w:pPr>
        <w:spacing w:after="0" w:line="276" w:lineRule="auto"/>
        <w:jc w:val="both"/>
        <w:rPr>
          <w:rFonts w:eastAsia="Times New Roman" w:cs="Tahoma"/>
          <w:b/>
          <w:lang w:eastAsia="sl-SI"/>
        </w:rPr>
      </w:pPr>
      <w:r w:rsidRPr="00C8592A">
        <w:rPr>
          <w:rFonts w:eastAsia="Times New Roman" w:cs="Tahoma"/>
          <w:b/>
          <w:lang w:eastAsia="sl-SI"/>
        </w:rPr>
        <w:t>PROTIKORUPCIJSKA KLAVZULA</w:t>
      </w:r>
    </w:p>
    <w:p w14:paraId="75600AA4" w14:textId="77777777" w:rsidR="00C8592A" w:rsidRPr="00C8592A" w:rsidRDefault="00C8592A" w:rsidP="00C8592A">
      <w:pPr>
        <w:spacing w:after="0" w:line="276" w:lineRule="auto"/>
        <w:jc w:val="both"/>
        <w:rPr>
          <w:rFonts w:eastAsia="Times New Roman" w:cs="Tahoma"/>
          <w:b/>
          <w:lang w:eastAsia="sl-SI"/>
        </w:rPr>
      </w:pPr>
    </w:p>
    <w:p w14:paraId="00852FDE"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089F58C" w14:textId="77777777" w:rsidR="00C8592A" w:rsidRPr="00C8592A" w:rsidRDefault="00627EB2" w:rsidP="00C8592A">
      <w:pPr>
        <w:spacing w:after="0" w:line="276" w:lineRule="auto"/>
        <w:jc w:val="both"/>
        <w:rPr>
          <w:rFonts w:eastAsia="Times New Roman" w:cs="Tahoma"/>
          <w:lang w:eastAsia="sl-SI"/>
        </w:rPr>
      </w:pPr>
      <w:r>
        <w:rPr>
          <w:rFonts w:eastAsia="Times New Roman" w:cs="Tahoma"/>
          <w:lang w:eastAsia="sl-SI"/>
        </w:rPr>
        <w:t>Pogodba</w:t>
      </w:r>
      <w:r w:rsidR="00C8592A" w:rsidRPr="00C8592A">
        <w:rPr>
          <w:rFonts w:eastAsia="Times New Roman" w:cs="Tahoma"/>
          <w:lang w:eastAsia="sl-SI"/>
        </w:rPr>
        <w:t>, pri katerem kdo v imenu ali na račun druge pogodbene stranke, predstavniku ali posredniku organa ali organizacije iz javnega sektorja obljubi, ponudi ali da kakšno nedovoljeno korist za:</w:t>
      </w:r>
    </w:p>
    <w:p w14:paraId="179DC18C"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pridobitev posla ali</w:t>
      </w:r>
    </w:p>
    <w:p w14:paraId="1A16D3FE"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sklenitev posla pod ugodnejšimi pogoji ali</w:t>
      </w:r>
    </w:p>
    <w:p w14:paraId="78CF74F9"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opustitev dolžnega nadzora nad izvajanjem pogodbenih obveznosti ali</w:t>
      </w:r>
    </w:p>
    <w:p w14:paraId="49C777C5"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A93D1" w14:textId="77777777" w:rsidR="00C8592A" w:rsidRPr="00C8592A" w:rsidRDefault="00C8592A" w:rsidP="00C8592A">
      <w:pPr>
        <w:spacing w:after="0" w:line="276" w:lineRule="auto"/>
        <w:rPr>
          <w:rFonts w:eastAsia="Times New Roman" w:cs="Tahoma"/>
          <w:bCs/>
          <w:lang w:eastAsia="sl-SI"/>
        </w:rPr>
      </w:pPr>
      <w:r w:rsidRPr="00C8592A">
        <w:rPr>
          <w:rFonts w:eastAsia="Times New Roman" w:cs="Tahoma"/>
          <w:bCs/>
          <w:lang w:eastAsia="sl-SI"/>
        </w:rPr>
        <w:t>je nična.</w:t>
      </w:r>
    </w:p>
    <w:p w14:paraId="1BCA2A27" w14:textId="77777777" w:rsidR="00627EB2" w:rsidRDefault="00627EB2" w:rsidP="00C8592A">
      <w:pPr>
        <w:widowControl w:val="0"/>
        <w:spacing w:after="0" w:line="276" w:lineRule="auto"/>
        <w:rPr>
          <w:rFonts w:eastAsia="Times New Roman" w:cs="Tahoma"/>
          <w:lang w:eastAsia="sl-SI"/>
        </w:rPr>
      </w:pPr>
    </w:p>
    <w:p w14:paraId="35BFEDCA" w14:textId="77777777" w:rsidR="00627EB2" w:rsidRPr="00627EB2" w:rsidRDefault="00627EB2" w:rsidP="00C8592A">
      <w:pPr>
        <w:widowControl w:val="0"/>
        <w:spacing w:after="0" w:line="276" w:lineRule="auto"/>
        <w:rPr>
          <w:rFonts w:eastAsia="Times New Roman" w:cs="Tahoma"/>
          <w:b/>
          <w:lang w:eastAsia="sl-SI"/>
        </w:rPr>
      </w:pPr>
      <w:r w:rsidRPr="00627EB2">
        <w:rPr>
          <w:rFonts w:eastAsia="Times New Roman" w:cs="Tahoma"/>
          <w:b/>
          <w:lang w:eastAsia="sl-SI"/>
        </w:rPr>
        <w:t>SOCIALNA KLAVZULA</w:t>
      </w:r>
    </w:p>
    <w:p w14:paraId="1F122D23" w14:textId="77777777" w:rsidR="00627EB2" w:rsidRDefault="00627EB2" w:rsidP="00C8592A">
      <w:pPr>
        <w:widowControl w:val="0"/>
        <w:spacing w:after="0" w:line="276" w:lineRule="auto"/>
        <w:rPr>
          <w:rFonts w:eastAsia="Times New Roman" w:cs="Tahoma"/>
          <w:lang w:eastAsia="sl-SI"/>
        </w:rPr>
      </w:pPr>
    </w:p>
    <w:p w14:paraId="175A4786" w14:textId="77777777" w:rsidR="00627EB2" w:rsidRDefault="00627EB2" w:rsidP="00627EB2">
      <w:pPr>
        <w:widowControl w:val="0"/>
        <w:numPr>
          <w:ilvl w:val="0"/>
          <w:numId w:val="5"/>
        </w:numPr>
        <w:suppressAutoHyphens/>
        <w:spacing w:after="0" w:line="276" w:lineRule="auto"/>
        <w:jc w:val="center"/>
        <w:rPr>
          <w:rFonts w:eastAsia="Times New Roman" w:cs="Tahoma"/>
          <w:lang w:eastAsia="sl-SI"/>
        </w:rPr>
      </w:pPr>
      <w:r>
        <w:rPr>
          <w:rFonts w:eastAsia="Times New Roman" w:cs="Tahoma"/>
          <w:lang w:eastAsia="sl-SI"/>
        </w:rPr>
        <w:t>člen</w:t>
      </w:r>
    </w:p>
    <w:p w14:paraId="7D768ECE" w14:textId="77777777" w:rsidR="00627EB2" w:rsidRPr="00C8592A" w:rsidRDefault="00627EB2" w:rsidP="00C8592A">
      <w:pPr>
        <w:widowControl w:val="0"/>
        <w:spacing w:after="0" w:line="276" w:lineRule="auto"/>
        <w:rPr>
          <w:rFonts w:eastAsia="Times New Roman" w:cs="Tahoma"/>
          <w:lang w:eastAsia="sl-SI"/>
        </w:rPr>
      </w:pPr>
      <w:r w:rsidRPr="00627EB2">
        <w:rPr>
          <w:rFonts w:eastAsia="Times New Roman" w:cs="Tahoma"/>
          <w:lang w:eastAsia="sl-SI"/>
        </w:rPr>
        <w:t>Pogodba preneha veljati, če je naročnik seznanjen, da je pristojni državni organ ali sodišče s pravnomočno odločitvijo ugotovilo kršitev delovne, okoljske ali socialne zakonodaje s strani izvajalca pogodbe o izvedbi javnega naročila</w:t>
      </w:r>
    </w:p>
    <w:p w14:paraId="7976A19E" w14:textId="77777777" w:rsidR="00627EB2" w:rsidRPr="00C8592A" w:rsidRDefault="00627EB2" w:rsidP="00C8592A">
      <w:pPr>
        <w:widowControl w:val="0"/>
        <w:spacing w:after="0" w:line="276" w:lineRule="auto"/>
        <w:rPr>
          <w:rFonts w:eastAsia="Times New Roman" w:cs="Tahoma"/>
          <w:lang w:eastAsia="sl-SI"/>
        </w:rPr>
      </w:pPr>
    </w:p>
    <w:p w14:paraId="57232F9F" w14:textId="77777777" w:rsidR="00C8592A" w:rsidRPr="00C8592A" w:rsidRDefault="00C8592A" w:rsidP="00C8592A">
      <w:pPr>
        <w:widowControl w:val="0"/>
        <w:spacing w:after="0" w:line="276" w:lineRule="auto"/>
        <w:rPr>
          <w:rFonts w:eastAsia="Times New Roman" w:cs="Tahoma"/>
          <w:b/>
          <w:lang w:eastAsia="sl-SI"/>
        </w:rPr>
      </w:pPr>
      <w:r w:rsidRPr="00C8592A">
        <w:rPr>
          <w:rFonts w:eastAsia="Times New Roman" w:cs="Tahoma"/>
          <w:b/>
          <w:lang w:eastAsia="sl-SI"/>
        </w:rPr>
        <w:t xml:space="preserve">PRIČETEK IZVAJANJA </w:t>
      </w:r>
      <w:r w:rsidR="00627EB2">
        <w:rPr>
          <w:rFonts w:eastAsia="Times New Roman" w:cs="Tahoma"/>
          <w:b/>
          <w:lang w:eastAsia="sl-SI"/>
        </w:rPr>
        <w:t>POGODBE</w:t>
      </w:r>
    </w:p>
    <w:p w14:paraId="7BE6BF19" w14:textId="77777777" w:rsidR="00C8592A" w:rsidRPr="00C8592A" w:rsidRDefault="00C8592A" w:rsidP="00C8592A">
      <w:pPr>
        <w:widowControl w:val="0"/>
        <w:spacing w:after="0" w:line="276" w:lineRule="auto"/>
        <w:rPr>
          <w:rFonts w:eastAsia="Times New Roman" w:cs="Tahoma"/>
          <w:b/>
          <w:lang w:eastAsia="sl-SI"/>
        </w:rPr>
      </w:pPr>
    </w:p>
    <w:p w14:paraId="5E3E2834" w14:textId="77777777" w:rsidR="00C8592A" w:rsidRPr="00C8592A" w:rsidRDefault="00627EB2" w:rsidP="00C8592A">
      <w:pPr>
        <w:spacing w:after="0" w:line="276" w:lineRule="auto"/>
        <w:jc w:val="both"/>
        <w:rPr>
          <w:rFonts w:eastAsia="Times New Roman" w:cs="Tahoma"/>
          <w:color w:val="000000"/>
          <w:lang w:eastAsia="sl-SI"/>
        </w:rPr>
      </w:pPr>
      <w:r>
        <w:rPr>
          <w:rFonts w:eastAsia="Times New Roman" w:cs="Tahoma"/>
          <w:lang w:eastAsia="sl-SI"/>
        </w:rPr>
        <w:t>Pogodba</w:t>
      </w:r>
      <w:r w:rsidR="00C8592A" w:rsidRPr="00C8592A">
        <w:rPr>
          <w:rFonts w:eastAsia="Times New Roman" w:cs="Tahoma"/>
          <w:color w:val="000000"/>
          <w:lang w:eastAsia="sl-SI"/>
        </w:rPr>
        <w:t xml:space="preserve"> stopi v veljavo, ko jo podpiše zadnja od strank in ko izvajalec izroči naročniku finančno zavarovanje za dobro izvedbo pogodbenih obveznosti in pogodbo o zavarovanju odgovornosti.</w:t>
      </w:r>
    </w:p>
    <w:p w14:paraId="11993221" w14:textId="77777777" w:rsidR="00C8592A" w:rsidRPr="00C8592A" w:rsidRDefault="00C8592A" w:rsidP="00C8592A">
      <w:pPr>
        <w:spacing w:after="0" w:line="276" w:lineRule="auto"/>
        <w:jc w:val="both"/>
        <w:rPr>
          <w:rFonts w:eastAsia="Times New Roman" w:cs="Tahoma"/>
          <w:color w:val="000000"/>
          <w:lang w:eastAsia="sl-SI"/>
        </w:rPr>
      </w:pPr>
    </w:p>
    <w:p w14:paraId="3D24CA4B" w14:textId="77777777" w:rsidR="00C8592A" w:rsidRPr="00C8592A" w:rsidRDefault="00627EB2" w:rsidP="00C8592A">
      <w:pPr>
        <w:spacing w:after="0" w:line="276" w:lineRule="auto"/>
        <w:jc w:val="both"/>
        <w:rPr>
          <w:rFonts w:eastAsia="Times New Roman" w:cs="Tahoma"/>
          <w:color w:val="000000"/>
          <w:lang w:eastAsia="sl-SI"/>
        </w:rPr>
      </w:pPr>
      <w:r>
        <w:rPr>
          <w:rFonts w:eastAsia="Times New Roman" w:cs="Tahoma"/>
          <w:color w:val="000000"/>
          <w:lang w:eastAsia="sl-SI"/>
        </w:rPr>
        <w:t>Pogodba</w:t>
      </w:r>
      <w:r w:rsidR="00C8592A" w:rsidRPr="00C8592A">
        <w:rPr>
          <w:rFonts w:eastAsia="Times New Roman" w:cs="Tahoma"/>
          <w:color w:val="000000"/>
          <w:lang w:eastAsia="sl-SI"/>
        </w:rPr>
        <w:t xml:space="preserve"> je sestavljen v štirih (4) izvirnih in enakih izvodih, od katerih vsaka od strank prejme po dva (2) izvoda.</w:t>
      </w:r>
    </w:p>
    <w:p w14:paraId="477182D3" w14:textId="77777777" w:rsidR="00C8592A" w:rsidRPr="00C8592A" w:rsidRDefault="00C8592A" w:rsidP="00C8592A">
      <w:pPr>
        <w:widowControl w:val="0"/>
        <w:spacing w:after="0" w:line="276" w:lineRule="auto"/>
        <w:rPr>
          <w:rFonts w:eastAsia="Times New Roman" w:cs="Tahoma"/>
          <w:lang w:eastAsia="sl-SI"/>
        </w:rPr>
      </w:pPr>
    </w:p>
    <w:p w14:paraId="68B4C1D9"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97DA2EE"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Glede vprašanj, ki jih ta </w:t>
      </w:r>
      <w:r w:rsidR="00627EB2">
        <w:rPr>
          <w:rFonts w:eastAsia="Times New Roman" w:cs="Tahoma"/>
          <w:lang w:eastAsia="sl-SI"/>
        </w:rPr>
        <w:t>pogodba</w:t>
      </w:r>
      <w:r w:rsidRPr="00C8592A">
        <w:rPr>
          <w:rFonts w:eastAsia="Times New Roman" w:cs="Tahoma"/>
          <w:lang w:eastAsia="sl-SI"/>
        </w:rPr>
        <w:t xml:space="preserve"> ne ureja, se uporabljajo naročnikova razpisna dokumentacija, izvajalčeva ponudba, na podlagi katere je bil izbran, določila veljavnih predpisov, ki urejajo področje odpadkov ter Obligacijski zakonik.</w:t>
      </w:r>
    </w:p>
    <w:p w14:paraId="63E08363" w14:textId="77777777" w:rsidR="00C8592A" w:rsidRDefault="00C8592A" w:rsidP="00C8592A">
      <w:pPr>
        <w:widowControl w:val="0"/>
        <w:spacing w:after="0" w:line="276" w:lineRule="auto"/>
        <w:rPr>
          <w:rFonts w:eastAsia="Times New Roman" w:cs="Tahoma"/>
          <w:lang w:eastAsia="sl-SI"/>
        </w:rPr>
      </w:pPr>
    </w:p>
    <w:p w14:paraId="7BCB3B37" w14:textId="77777777" w:rsidR="00254007" w:rsidRPr="00C8592A" w:rsidRDefault="00254007" w:rsidP="00C8592A">
      <w:pPr>
        <w:widowControl w:val="0"/>
        <w:spacing w:after="0" w:line="276" w:lineRule="auto"/>
        <w:rPr>
          <w:rFonts w:eastAsia="Times New Roman" w:cs="Tahoma"/>
          <w:lang w:eastAsia="sl-SI"/>
        </w:rPr>
      </w:pPr>
    </w:p>
    <w:p w14:paraId="371D61C7" w14:textId="77777777" w:rsidR="00C8592A" w:rsidRPr="00C8592A" w:rsidRDefault="00C8592A" w:rsidP="00C8592A">
      <w:pPr>
        <w:widowControl w:val="0"/>
        <w:spacing w:after="0" w:line="276" w:lineRule="auto"/>
        <w:rPr>
          <w:rFonts w:eastAsia="Times New Roman" w:cs="Tahoma"/>
          <w:lang w:eastAsia="sl-SI"/>
        </w:rPr>
      </w:pPr>
    </w:p>
    <w:p w14:paraId="7D3CEFF2" w14:textId="3447A54F" w:rsidR="00C8592A" w:rsidRPr="00C8592A" w:rsidRDefault="00C8592A" w:rsidP="00C8592A">
      <w:pPr>
        <w:widowControl w:val="0"/>
        <w:tabs>
          <w:tab w:val="left" w:pos="5400"/>
        </w:tabs>
        <w:spacing w:after="0" w:line="276" w:lineRule="auto"/>
        <w:rPr>
          <w:rFonts w:eastAsia="Times New Roman" w:cs="Tahoma"/>
          <w:lang w:eastAsia="sl-SI"/>
        </w:rPr>
      </w:pPr>
      <w:r w:rsidRPr="00C8592A">
        <w:rPr>
          <w:rFonts w:eastAsia="Times New Roman" w:cs="Tahoma"/>
          <w:lang w:eastAsia="sl-SI"/>
        </w:rPr>
        <w:lastRenderedPageBreak/>
        <w:t>_____________, dne ___________</w:t>
      </w:r>
      <w:r w:rsidR="001149AA">
        <w:rPr>
          <w:rFonts w:eastAsia="Times New Roman" w:cs="Tahoma"/>
          <w:lang w:eastAsia="sl-SI"/>
        </w:rPr>
        <w:t xml:space="preserve"> </w:t>
      </w:r>
      <w:r w:rsidR="001149AA">
        <w:rPr>
          <w:rFonts w:eastAsia="Times New Roman" w:cs="Tahoma"/>
          <w:lang w:eastAsia="sl-SI"/>
        </w:rPr>
        <w:tab/>
      </w:r>
      <w:r w:rsidR="00E34765">
        <w:rPr>
          <w:rFonts w:eastAsia="Times New Roman" w:cs="Tahoma"/>
          <w:lang w:eastAsia="sl-SI"/>
        </w:rPr>
        <w:tab/>
      </w:r>
      <w:r w:rsidR="001149AA">
        <w:rPr>
          <w:rFonts w:eastAsia="Times New Roman" w:cs="Tahoma"/>
          <w:lang w:eastAsia="sl-SI"/>
        </w:rPr>
        <w:t>M</w:t>
      </w:r>
      <w:r w:rsidRPr="00C8592A">
        <w:rPr>
          <w:rFonts w:eastAsia="Times New Roman" w:cs="Tahoma"/>
          <w:lang w:eastAsia="sl-SI"/>
        </w:rPr>
        <w:t>aribor, dne____________</w:t>
      </w:r>
    </w:p>
    <w:p w14:paraId="25CE2342" w14:textId="77777777" w:rsidR="00C8592A" w:rsidRDefault="00C8592A" w:rsidP="00C8592A">
      <w:pPr>
        <w:widowControl w:val="0"/>
        <w:spacing w:after="0" w:line="276" w:lineRule="auto"/>
        <w:rPr>
          <w:rFonts w:eastAsia="Times New Roman" w:cs="Tahoma"/>
          <w:lang w:eastAsia="sl-SI"/>
        </w:rPr>
      </w:pPr>
    </w:p>
    <w:p w14:paraId="7A7579B3" w14:textId="77777777" w:rsidR="00E34765" w:rsidRPr="00C8592A" w:rsidRDefault="00E34765" w:rsidP="00C8592A">
      <w:pPr>
        <w:widowControl w:val="0"/>
        <w:spacing w:after="0" w:line="276" w:lineRule="auto"/>
        <w:rPr>
          <w:rFonts w:eastAsia="Times New Roman" w:cs="Tahoma"/>
          <w:lang w:eastAsia="sl-SI"/>
        </w:rPr>
      </w:pPr>
    </w:p>
    <w:p w14:paraId="702B56B1" w14:textId="20DC08BB" w:rsidR="00C8592A" w:rsidRPr="00C8592A" w:rsidRDefault="00E34765" w:rsidP="00C8592A">
      <w:pPr>
        <w:widowControl w:val="0"/>
        <w:tabs>
          <w:tab w:val="left" w:pos="5580"/>
        </w:tabs>
        <w:spacing w:after="0" w:line="276" w:lineRule="auto"/>
        <w:rPr>
          <w:rFonts w:eastAsia="Times New Roman" w:cs="Tahoma"/>
          <w:b/>
          <w:lang w:eastAsia="sl-SI"/>
        </w:rPr>
      </w:pPr>
      <w:r>
        <w:rPr>
          <w:rFonts w:eastAsia="Times New Roman" w:cs="Tahoma"/>
          <w:b/>
          <w:lang w:eastAsia="sl-SI"/>
        </w:rPr>
        <w:t>Izvajalec</w:t>
      </w:r>
      <w:r>
        <w:rPr>
          <w:rFonts w:eastAsia="Times New Roman" w:cs="Tahoma"/>
          <w:b/>
          <w:lang w:eastAsia="sl-SI"/>
        </w:rPr>
        <w:tab/>
      </w:r>
      <w:r w:rsidR="00C8592A" w:rsidRPr="00C8592A">
        <w:rPr>
          <w:rFonts w:eastAsia="Times New Roman" w:cs="Tahoma"/>
          <w:b/>
          <w:lang w:eastAsia="sl-SI"/>
        </w:rPr>
        <w:t>Naročnik</w:t>
      </w:r>
    </w:p>
    <w:p w14:paraId="49A9BB96" w14:textId="4804C7E5" w:rsidR="00C8592A" w:rsidRPr="00C8592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r>
    </w:p>
    <w:p w14:paraId="0F8E49EE" w14:textId="77777777" w:rsidR="001149A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r>
    </w:p>
    <w:p w14:paraId="60B6DA2B" w14:textId="01BE0368" w:rsidR="00C8592A" w:rsidRPr="00C8592A" w:rsidRDefault="001149A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______________________</w:t>
      </w:r>
      <w:r>
        <w:rPr>
          <w:rFonts w:eastAsia="Times New Roman" w:cs="Tahoma"/>
          <w:lang w:eastAsia="sl-SI"/>
        </w:rPr>
        <w:tab/>
      </w:r>
      <w:r w:rsidR="00E34765" w:rsidRPr="00C8592A">
        <w:rPr>
          <w:rFonts w:eastAsia="Times New Roman" w:cs="Tahoma"/>
          <w:lang w:eastAsia="sl-SI"/>
        </w:rPr>
        <w:t>______________________</w:t>
      </w:r>
    </w:p>
    <w:p w14:paraId="61DC91FD" w14:textId="71955C0F" w:rsidR="00C8592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r>
    </w:p>
    <w:p w14:paraId="09F99CE6" w14:textId="77777777" w:rsidR="00E34765" w:rsidRDefault="00E34765" w:rsidP="00C8592A">
      <w:pPr>
        <w:widowControl w:val="0"/>
        <w:tabs>
          <w:tab w:val="left" w:pos="5580"/>
        </w:tabs>
        <w:spacing w:after="0" w:line="276" w:lineRule="auto"/>
        <w:rPr>
          <w:rFonts w:eastAsia="Times New Roman" w:cs="Tahoma"/>
          <w:lang w:eastAsia="sl-SI"/>
        </w:rPr>
      </w:pPr>
    </w:p>
    <w:p w14:paraId="07CABC3F" w14:textId="77777777" w:rsidR="00E34765" w:rsidRPr="00C8592A" w:rsidRDefault="00E34765" w:rsidP="00C8592A">
      <w:pPr>
        <w:widowControl w:val="0"/>
        <w:tabs>
          <w:tab w:val="left" w:pos="5580"/>
        </w:tabs>
        <w:spacing w:after="0" w:line="276" w:lineRule="auto"/>
        <w:rPr>
          <w:rFonts w:eastAsia="Times New Roman" w:cs="Tahoma"/>
          <w:lang w:eastAsia="sl-SI"/>
        </w:rPr>
      </w:pPr>
    </w:p>
    <w:p w14:paraId="65D9861A" w14:textId="77777777" w:rsidR="00C8592A" w:rsidRPr="00C8592A" w:rsidRDefault="00C8592A" w:rsidP="00C8592A">
      <w:pPr>
        <w:widowControl w:val="0"/>
        <w:spacing w:after="0" w:line="276" w:lineRule="auto"/>
        <w:rPr>
          <w:rFonts w:eastAsia="Times New Roman" w:cs="Tahoma"/>
          <w:lang w:eastAsia="sl-SI"/>
        </w:rPr>
      </w:pPr>
    </w:p>
    <w:p w14:paraId="64FA8290" w14:textId="77777777" w:rsidR="00C8592A" w:rsidRPr="00C8592A" w:rsidRDefault="00C8592A" w:rsidP="00C8592A">
      <w:pPr>
        <w:spacing w:after="0" w:line="276" w:lineRule="auto"/>
        <w:jc w:val="center"/>
        <w:rPr>
          <w:rFonts w:eastAsia="Times New Roman" w:cs="Arial"/>
          <w:b/>
          <w:lang w:eastAsia="sl-SI"/>
        </w:rPr>
      </w:pPr>
    </w:p>
    <w:p w14:paraId="796FB676" w14:textId="77777777" w:rsidR="00C8592A" w:rsidRPr="00C8592A" w:rsidRDefault="00C8592A" w:rsidP="00C8592A">
      <w:pPr>
        <w:spacing w:after="0" w:line="276" w:lineRule="auto"/>
        <w:jc w:val="both"/>
        <w:rPr>
          <w:rFonts w:eastAsia="Times New Roman" w:cs="Times New Roman"/>
          <w:b/>
          <w:lang w:val="x-none" w:eastAsia="x-none"/>
        </w:rPr>
      </w:pPr>
      <w:r w:rsidRPr="00C8592A">
        <w:rPr>
          <w:rFonts w:eastAsia="Times New Roman" w:cs="Times New Roman"/>
          <w:b/>
          <w:lang w:val="x-none" w:eastAsia="x-none"/>
        </w:rPr>
        <w:t>Prilog</w:t>
      </w:r>
      <w:r w:rsidRPr="00C8592A">
        <w:rPr>
          <w:rFonts w:eastAsia="Times New Roman" w:cs="Times New Roman"/>
          <w:b/>
          <w:lang w:eastAsia="x-none"/>
        </w:rPr>
        <w:t>e</w:t>
      </w:r>
      <w:r w:rsidRPr="00C8592A">
        <w:rPr>
          <w:rFonts w:eastAsia="Times New Roman" w:cs="Times New Roman"/>
          <w:b/>
          <w:lang w:val="x-none" w:eastAsia="x-none"/>
        </w:rPr>
        <w:t>:</w:t>
      </w:r>
    </w:p>
    <w:p w14:paraId="4DB7B923" w14:textId="48E50390"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t>Finančno zavarovanje</w:t>
      </w:r>
      <w:r w:rsidRPr="00C8592A">
        <w:rPr>
          <w:rFonts w:eastAsia="Times New Roman" w:cs="Times New Roman"/>
          <w:bCs/>
          <w:lang w:val="x-none" w:eastAsia="x-none"/>
        </w:rPr>
        <w:t xml:space="preserve"> za dobro izvedbo pogodbenih obveznosti z veljavnostjo še </w:t>
      </w:r>
      <w:r w:rsidR="00E34765">
        <w:rPr>
          <w:rFonts w:eastAsia="Times New Roman" w:cs="Times New Roman"/>
          <w:bCs/>
          <w:lang w:eastAsia="x-none"/>
        </w:rPr>
        <w:t>30</w:t>
      </w:r>
      <w:r w:rsidRPr="00C8592A">
        <w:rPr>
          <w:rFonts w:eastAsia="Times New Roman" w:cs="Times New Roman"/>
          <w:bCs/>
          <w:lang w:val="x-none" w:eastAsia="x-none"/>
        </w:rPr>
        <w:t xml:space="preserve"> dni po preteku roka veljavnosti te pogodbe;</w:t>
      </w:r>
    </w:p>
    <w:p w14:paraId="1C465FB0" w14:textId="77777777"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t>Zavarovanje odgovornosti iz dejavnosti;</w:t>
      </w:r>
    </w:p>
    <w:p w14:paraId="52D1B2F6" w14:textId="77777777"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t>Razpisna dokumentacija;</w:t>
      </w:r>
    </w:p>
    <w:p w14:paraId="51CB60E8" w14:textId="77777777" w:rsidR="00C8592A" w:rsidRPr="00C8592A" w:rsidRDefault="00C8592A" w:rsidP="00C8592A">
      <w:pPr>
        <w:spacing w:after="0" w:line="276" w:lineRule="auto"/>
        <w:jc w:val="both"/>
        <w:rPr>
          <w:rFonts w:eastAsia="Times New Roman" w:cs="Times New Roman"/>
          <w:lang w:eastAsia="x-none"/>
        </w:rPr>
      </w:pPr>
      <w:r w:rsidRPr="00C8592A">
        <w:rPr>
          <w:rFonts w:eastAsia="Times New Roman" w:cs="Times New Roman"/>
          <w:bCs/>
          <w:lang w:eastAsia="x-none"/>
        </w:rPr>
        <w:t>Ponudbena dokumentacija;</w:t>
      </w:r>
    </w:p>
    <w:p w14:paraId="02518072" w14:textId="77777777" w:rsidR="00C8592A" w:rsidRPr="00C8592A" w:rsidRDefault="00C8592A" w:rsidP="00C8592A">
      <w:pPr>
        <w:keepNext/>
        <w:spacing w:after="0" w:line="276" w:lineRule="auto"/>
        <w:outlineLvl w:val="2"/>
        <w:rPr>
          <w:rFonts w:eastAsia="Times New Roman" w:cs="Times New Roman"/>
          <w:bCs/>
          <w:iCs/>
          <w:lang w:val="x-none" w:eastAsia="x-none"/>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87828853"/>
      <w:r w:rsidRPr="00C8592A">
        <w:rPr>
          <w:rFonts w:eastAsia="Times New Roman" w:cs="Times New Roman"/>
          <w:bCs/>
          <w:iCs/>
          <w:lang w:eastAsia="x-none"/>
        </w:rPr>
        <w:t>Lastna izjava izvajalca</w:t>
      </w:r>
      <w:r w:rsidRPr="00C8592A">
        <w:rPr>
          <w:rFonts w:eastAsia="Times New Roman" w:cs="Times New Roman"/>
          <w:bCs/>
          <w:iCs/>
          <w:lang w:val="x-none" w:eastAsia="x-none"/>
        </w:rPr>
        <w:t xml:space="preserve"> o:</w:t>
      </w:r>
      <w:bookmarkEnd w:id="1"/>
      <w:bookmarkEnd w:id="2"/>
      <w:bookmarkEnd w:id="3"/>
      <w:bookmarkEnd w:id="4"/>
      <w:bookmarkEnd w:id="5"/>
      <w:bookmarkEnd w:id="6"/>
      <w:bookmarkEnd w:id="7"/>
      <w:bookmarkEnd w:id="8"/>
      <w:bookmarkEnd w:id="9"/>
      <w:bookmarkEnd w:id="10"/>
      <w:r w:rsidRPr="00C8592A">
        <w:rPr>
          <w:rFonts w:eastAsia="Times New Roman" w:cs="Times New Roman"/>
          <w:bCs/>
          <w:iCs/>
          <w:lang w:val="x-none" w:eastAsia="x-none"/>
        </w:rPr>
        <w:t xml:space="preserve"> </w:t>
      </w:r>
    </w:p>
    <w:p w14:paraId="0BB958EE" w14:textId="77777777" w:rsidR="00C8592A" w:rsidRPr="00C8592A" w:rsidRDefault="00C8592A" w:rsidP="00C8592A">
      <w:pPr>
        <w:numPr>
          <w:ilvl w:val="0"/>
          <w:numId w:val="7"/>
        </w:numPr>
        <w:spacing w:after="0" w:line="276" w:lineRule="auto"/>
        <w:ind w:left="499" w:hanging="357"/>
        <w:jc w:val="both"/>
        <w:outlineLvl w:val="0"/>
        <w:rPr>
          <w:rFonts w:eastAsia="Times New Roman"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87828854"/>
      <w:bookmarkStart w:id="20" w:name="_Toc355877925"/>
      <w:r w:rsidRPr="00C8592A">
        <w:rPr>
          <w:rFonts w:eastAsia="Times New Roman" w:cs="Times New Roman"/>
          <w:bCs/>
          <w:iCs/>
          <w:kern w:val="32"/>
          <w:lang w:eastAsia="x-none"/>
        </w:rPr>
        <w:t>njegovih</w:t>
      </w:r>
      <w:r w:rsidRPr="00C8592A">
        <w:rPr>
          <w:rFonts w:eastAsia="Times New Roman" w:cs="Times New Roman"/>
          <w:bCs/>
          <w:iCs/>
          <w:kern w:val="32"/>
          <w:lang w:val="x-none" w:eastAsia="x-none"/>
        </w:rPr>
        <w:t xml:space="preserve"> ustanoviteljih, družbenikih, vključno s tihimi družbeniki, delničarjih, </w:t>
      </w:r>
      <w:proofErr w:type="spellStart"/>
      <w:r w:rsidRPr="00C8592A">
        <w:rPr>
          <w:rFonts w:eastAsia="Times New Roman" w:cs="Times New Roman"/>
          <w:bCs/>
          <w:iCs/>
          <w:kern w:val="32"/>
          <w:lang w:val="x-none" w:eastAsia="x-none"/>
        </w:rPr>
        <w:t>komanditistih</w:t>
      </w:r>
      <w:proofErr w:type="spellEnd"/>
      <w:r w:rsidRPr="00C8592A">
        <w:rPr>
          <w:rFonts w:eastAsia="Times New Roman" w:cs="Times New Roman"/>
          <w:bCs/>
          <w:iCs/>
          <w:kern w:val="32"/>
          <w:lang w:val="x-none" w:eastAsia="x-none"/>
        </w:rPr>
        <w:t xml:space="preserve"> ali drugih lastnikih in podatke o lastniških deležih navedenih oseb</w:t>
      </w:r>
      <w:r w:rsidRPr="00C8592A">
        <w:rPr>
          <w:rFonts w:eastAsia="Times New Roman" w:cs="Times New Roman"/>
          <w:bCs/>
          <w:iCs/>
          <w:kern w:val="32"/>
          <w:lang w:eastAsia="x-none"/>
        </w:rPr>
        <w:t xml:space="preserve"> ter</w:t>
      </w:r>
      <w:bookmarkEnd w:id="11"/>
      <w:bookmarkEnd w:id="12"/>
      <w:bookmarkEnd w:id="13"/>
      <w:bookmarkEnd w:id="14"/>
      <w:bookmarkEnd w:id="15"/>
      <w:bookmarkEnd w:id="16"/>
      <w:bookmarkEnd w:id="17"/>
      <w:bookmarkEnd w:id="18"/>
      <w:bookmarkEnd w:id="19"/>
      <w:r w:rsidRPr="00C8592A">
        <w:rPr>
          <w:rFonts w:eastAsia="Times New Roman" w:cs="Times New Roman"/>
          <w:bCs/>
          <w:iCs/>
          <w:kern w:val="32"/>
          <w:lang w:eastAsia="x-none"/>
        </w:rPr>
        <w:t xml:space="preserve"> </w:t>
      </w:r>
      <w:bookmarkStart w:id="21" w:name="_Toc355877926"/>
      <w:bookmarkStart w:id="22" w:name="_Toc360007183"/>
      <w:bookmarkStart w:id="23" w:name="_Toc363214861"/>
      <w:bookmarkStart w:id="24" w:name="_Toc363635758"/>
      <w:bookmarkStart w:id="25" w:name="_Toc368052592"/>
      <w:bookmarkStart w:id="26" w:name="_Toc370888308"/>
      <w:bookmarkStart w:id="27" w:name="_Toc378764583"/>
      <w:bookmarkStart w:id="28" w:name="_Toc382033785"/>
      <w:bookmarkStart w:id="29" w:name="_Toc383609616"/>
      <w:bookmarkEnd w:id="20"/>
    </w:p>
    <w:p w14:paraId="609548D3" w14:textId="77777777" w:rsidR="00C8592A" w:rsidRPr="00C8592A" w:rsidRDefault="00C8592A" w:rsidP="00C8592A">
      <w:pPr>
        <w:numPr>
          <w:ilvl w:val="0"/>
          <w:numId w:val="7"/>
        </w:numPr>
        <w:spacing w:after="0" w:line="276" w:lineRule="auto"/>
        <w:ind w:left="499" w:hanging="357"/>
        <w:jc w:val="both"/>
        <w:outlineLvl w:val="0"/>
        <w:rPr>
          <w:rFonts w:eastAsia="Times New Roman" w:cs="Calibri"/>
          <w:b/>
          <w:bCs/>
          <w:iCs/>
          <w:kern w:val="32"/>
          <w:lang w:val="x-none" w:eastAsia="x-none"/>
        </w:rPr>
      </w:pPr>
      <w:bookmarkStart w:id="30" w:name="_Toc387828855"/>
      <w:r w:rsidRPr="00C8592A">
        <w:rPr>
          <w:rFonts w:eastAsia="Times New Roman" w:cs="Times New Roman"/>
          <w:bCs/>
          <w:iCs/>
          <w:kern w:val="32"/>
          <w:lang w:eastAsia="x-none"/>
        </w:rPr>
        <w:t xml:space="preserve">o </w:t>
      </w:r>
      <w:r w:rsidRPr="00C8592A">
        <w:rPr>
          <w:rFonts w:eastAsia="Times New Roman" w:cs="Times New Roman"/>
          <w:bCs/>
          <w:iCs/>
          <w:kern w:val="3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p w14:paraId="5A17B77C" w14:textId="77777777" w:rsidR="00C8592A" w:rsidRPr="00C8592A" w:rsidRDefault="00C8592A" w:rsidP="00C8592A">
      <w:pPr>
        <w:spacing w:after="0" w:line="276" w:lineRule="auto"/>
        <w:rPr>
          <w:rFonts w:eastAsia="Times New Roman" w:cs="Arial"/>
          <w:b/>
          <w:lang w:val="x-none" w:eastAsia="sl-SI"/>
        </w:rPr>
      </w:pPr>
    </w:p>
    <w:p w14:paraId="5AE6EFBB" w14:textId="77777777" w:rsidR="007A2449" w:rsidRPr="00C8592A" w:rsidRDefault="007A2449" w:rsidP="00C8592A">
      <w:pPr>
        <w:spacing w:line="276" w:lineRule="auto"/>
      </w:pPr>
    </w:p>
    <w:sectPr w:rsidR="007A2449" w:rsidRPr="00C8592A">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DB7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0B23F" w14:textId="77777777" w:rsidR="00537545" w:rsidRDefault="00537545" w:rsidP="00537545">
      <w:pPr>
        <w:spacing w:after="0" w:line="240" w:lineRule="auto"/>
      </w:pPr>
      <w:r>
        <w:separator/>
      </w:r>
    </w:p>
  </w:endnote>
  <w:endnote w:type="continuationSeparator" w:id="0">
    <w:p w14:paraId="7AEFEA56" w14:textId="77777777" w:rsidR="00537545" w:rsidRDefault="00537545" w:rsidP="0053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28316144"/>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5752DE4" w14:textId="77777777" w:rsidR="00537545" w:rsidRPr="00537545" w:rsidRDefault="00537545">
            <w:pPr>
              <w:pStyle w:val="Noga"/>
              <w:jc w:val="right"/>
              <w:rPr>
                <w:sz w:val="18"/>
                <w:szCs w:val="18"/>
              </w:rPr>
            </w:pPr>
            <w:r w:rsidRPr="00537545">
              <w:rPr>
                <w:sz w:val="18"/>
                <w:szCs w:val="18"/>
              </w:rPr>
              <w:t xml:space="preserve">Stran </w:t>
            </w:r>
            <w:r w:rsidRPr="00537545">
              <w:rPr>
                <w:b/>
                <w:bCs/>
                <w:sz w:val="18"/>
                <w:szCs w:val="18"/>
              </w:rPr>
              <w:fldChar w:fldCharType="begin"/>
            </w:r>
            <w:r w:rsidRPr="00537545">
              <w:rPr>
                <w:b/>
                <w:bCs/>
                <w:sz w:val="18"/>
                <w:szCs w:val="18"/>
              </w:rPr>
              <w:instrText>PAGE</w:instrText>
            </w:r>
            <w:r w:rsidRPr="00537545">
              <w:rPr>
                <w:b/>
                <w:bCs/>
                <w:sz w:val="18"/>
                <w:szCs w:val="18"/>
              </w:rPr>
              <w:fldChar w:fldCharType="separate"/>
            </w:r>
            <w:r w:rsidR="005367C2">
              <w:rPr>
                <w:b/>
                <w:bCs/>
                <w:noProof/>
                <w:sz w:val="18"/>
                <w:szCs w:val="18"/>
              </w:rPr>
              <w:t>9</w:t>
            </w:r>
            <w:r w:rsidRPr="00537545">
              <w:rPr>
                <w:b/>
                <w:bCs/>
                <w:sz w:val="18"/>
                <w:szCs w:val="18"/>
              </w:rPr>
              <w:fldChar w:fldCharType="end"/>
            </w:r>
            <w:r w:rsidRPr="00537545">
              <w:rPr>
                <w:sz w:val="18"/>
                <w:szCs w:val="18"/>
              </w:rPr>
              <w:t xml:space="preserve"> od </w:t>
            </w:r>
            <w:r w:rsidRPr="00537545">
              <w:rPr>
                <w:b/>
                <w:bCs/>
                <w:sz w:val="18"/>
                <w:szCs w:val="18"/>
              </w:rPr>
              <w:fldChar w:fldCharType="begin"/>
            </w:r>
            <w:r w:rsidRPr="00537545">
              <w:rPr>
                <w:b/>
                <w:bCs/>
                <w:sz w:val="18"/>
                <w:szCs w:val="18"/>
              </w:rPr>
              <w:instrText>NUMPAGES</w:instrText>
            </w:r>
            <w:r w:rsidRPr="00537545">
              <w:rPr>
                <w:b/>
                <w:bCs/>
                <w:sz w:val="18"/>
                <w:szCs w:val="18"/>
              </w:rPr>
              <w:fldChar w:fldCharType="separate"/>
            </w:r>
            <w:r w:rsidR="005367C2">
              <w:rPr>
                <w:b/>
                <w:bCs/>
                <w:noProof/>
                <w:sz w:val="18"/>
                <w:szCs w:val="18"/>
              </w:rPr>
              <w:t>10</w:t>
            </w:r>
            <w:r w:rsidRPr="00537545">
              <w:rPr>
                <w:b/>
                <w:bCs/>
                <w:sz w:val="18"/>
                <w:szCs w:val="18"/>
              </w:rPr>
              <w:fldChar w:fldCharType="end"/>
            </w:r>
          </w:p>
        </w:sdtContent>
      </w:sdt>
    </w:sdtContent>
  </w:sdt>
  <w:p w14:paraId="7B6E3F9E" w14:textId="77777777" w:rsidR="00537545" w:rsidRDefault="005375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2C94A" w14:textId="77777777" w:rsidR="00537545" w:rsidRDefault="00537545" w:rsidP="00537545">
      <w:pPr>
        <w:spacing w:after="0" w:line="240" w:lineRule="auto"/>
      </w:pPr>
      <w:r>
        <w:separator/>
      </w:r>
    </w:p>
  </w:footnote>
  <w:footnote w:type="continuationSeparator" w:id="0">
    <w:p w14:paraId="3F7C4A96" w14:textId="77777777" w:rsidR="00537545" w:rsidRDefault="00537545" w:rsidP="00537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5220"/>
      <w:numFmt w:val="bullet"/>
      <w:lvlText w:val="-"/>
      <w:lvlJc w:val="left"/>
      <w:pPr>
        <w:tabs>
          <w:tab w:val="num" w:pos="1440"/>
        </w:tabs>
        <w:ind w:left="1440" w:hanging="360"/>
      </w:pPr>
      <w:rPr>
        <w:rFonts w:ascii="Times New Roman" w:hAnsi="Times New Roman" w:cs="Times New Roman"/>
      </w:r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3">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2613523B"/>
    <w:multiLevelType w:val="hybridMultilevel"/>
    <w:tmpl w:val="8BDE3CE6"/>
    <w:lvl w:ilvl="0" w:tplc="6B2ABF9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5C9D2FFB"/>
    <w:multiLevelType w:val="hybridMultilevel"/>
    <w:tmpl w:val="C270E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ja">
    <w15:presenceInfo w15:providerId="None" w15:userId="Dar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92A"/>
    <w:rsid w:val="00003CCD"/>
    <w:rsid w:val="001071A8"/>
    <w:rsid w:val="001149AA"/>
    <w:rsid w:val="001A403B"/>
    <w:rsid w:val="00243EE6"/>
    <w:rsid w:val="00254007"/>
    <w:rsid w:val="004167C7"/>
    <w:rsid w:val="005359B4"/>
    <w:rsid w:val="005367C2"/>
    <w:rsid w:val="00537545"/>
    <w:rsid w:val="00627EB2"/>
    <w:rsid w:val="00691E4B"/>
    <w:rsid w:val="006C7B7B"/>
    <w:rsid w:val="007547F2"/>
    <w:rsid w:val="00771153"/>
    <w:rsid w:val="007A2449"/>
    <w:rsid w:val="00983FAC"/>
    <w:rsid w:val="00A3236B"/>
    <w:rsid w:val="00A73303"/>
    <w:rsid w:val="00A76006"/>
    <w:rsid w:val="00AD21FC"/>
    <w:rsid w:val="00C8592A"/>
    <w:rsid w:val="00D96B43"/>
    <w:rsid w:val="00DA3FAE"/>
    <w:rsid w:val="00E34765"/>
    <w:rsid w:val="00F21765"/>
    <w:rsid w:val="00F55D31"/>
    <w:rsid w:val="00F957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B3C87-07FA-478B-8B59-D4E387AA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Pages>
  <Words>2955</Words>
  <Characters>16845</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18</cp:revision>
  <cp:lastPrinted>2018-02-15T09:11:00Z</cp:lastPrinted>
  <dcterms:created xsi:type="dcterms:W3CDTF">2017-10-06T06:59:00Z</dcterms:created>
  <dcterms:modified xsi:type="dcterms:W3CDTF">2018-03-28T09:00:00Z</dcterms:modified>
</cp:coreProperties>
</file>